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43B9" w14:textId="77777777" w:rsidR="00403939" w:rsidRPr="00701927" w:rsidRDefault="00701927" w:rsidP="00701927">
      <w:pPr>
        <w:spacing w:before="10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sz w:val="22"/>
          <w:szCs w:val="22"/>
        </w:rPr>
        <w:pict w14:anchorId="69DFBCD9">
          <v:group id="_x0000_s1042" style="position:absolute;left:0;text-align:left;margin-left:.4pt;margin-top:18pt;width:593.6pt;height:756pt;z-index:-251660288;mso-position-horizontal-relative:page;mso-position-vertical-relative:page" coordorigin="8,360" coordsize="11872,15120">
            <v:shape id="_x0000_s1046" style="position:absolute;left:358;top:13880;width:5730;height:1590" coordorigin="358,13880" coordsize="5730,1590" path="m358,15470r5730,l6088,13880r-5730,l358,15470xe" fillcolor="#fdfdfd" stroked="f">
              <v:path arrowok="t"/>
            </v:shape>
            <v:shape id="_x0000_s1045" style="position:absolute;left:358;top:13880;width:5730;height:1590" coordorigin="358,13880" coordsize="5730,1590" path="m358,15470r5730,l6088,13880r-5730,l358,15470xe" filled="f" strokecolor="#363435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8;top:14171;width:5790;height:1040">
              <v:imagedata r:id="rId5" o:title=""/>
            </v:shape>
            <v:shape id="_x0000_s1043" style="position:absolute;left:370;top:370;width:11500;height:15100" coordorigin="370,370" coordsize="11500,15100" path="m370,15470r11500,l11870,370,370,370r,15100xe" filled="f" strokecolor="#363435" strokeweight="1pt">
              <v:path arrowok="t"/>
            </v:shape>
            <w10:wrap anchorx="page" anchory="page"/>
          </v:group>
        </w:pic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pacing w:val="14"/>
          <w:w w:val="121"/>
          <w:sz w:val="22"/>
          <w:szCs w:val="22"/>
        </w:rPr>
        <w:t>a</w: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mple</w:t>
      </w:r>
      <w:r w:rsidRPr="00701927">
        <w:rPr>
          <w:rFonts w:asciiTheme="minorHAnsi" w:hAnsiTheme="minorHAnsi" w:cstheme="minorHAnsi"/>
          <w:b/>
          <w:color w:val="363435"/>
          <w:spacing w:val="2"/>
          <w:w w:val="1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43"/>
          <w:sz w:val="22"/>
          <w:szCs w:val="22"/>
        </w:rPr>
        <w:t>A</w:t>
      </w:r>
      <w:r w:rsidRPr="00701927">
        <w:rPr>
          <w:rFonts w:asciiTheme="minorHAnsi" w:hAnsiTheme="minorHAnsi" w:cstheme="minorHAnsi"/>
          <w:b/>
          <w:color w:val="363435"/>
          <w:spacing w:val="-4"/>
          <w:w w:val="143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w w:val="143"/>
          <w:sz w:val="22"/>
          <w:szCs w:val="22"/>
        </w:rPr>
        <w:t>ti</w:t>
      </w:r>
      <w:r w:rsidRPr="00701927">
        <w:rPr>
          <w:rFonts w:asciiTheme="minorHAnsi" w:hAnsiTheme="minorHAnsi" w:cstheme="minorHAnsi"/>
          <w:b/>
          <w:color w:val="363435"/>
          <w:spacing w:val="-9"/>
          <w:w w:val="143"/>
          <w:sz w:val="22"/>
          <w:szCs w:val="22"/>
        </w:rPr>
        <w:t>n</w:t>
      </w:r>
      <w:r w:rsidRPr="00701927">
        <w:rPr>
          <w:rFonts w:asciiTheme="minorHAnsi" w:hAnsiTheme="minorHAnsi" w:cstheme="minorHAnsi"/>
          <w:b/>
          <w:color w:val="363435"/>
          <w:w w:val="143"/>
          <w:sz w:val="22"/>
          <w:szCs w:val="22"/>
        </w:rPr>
        <w:t>g</w:t>
      </w:r>
      <w:r w:rsidRPr="00701927">
        <w:rPr>
          <w:rFonts w:asciiTheme="minorHAnsi" w:hAnsiTheme="minorHAnsi" w:cstheme="minorHAnsi"/>
          <w:b/>
          <w:color w:val="363435"/>
          <w:spacing w:val="-26"/>
          <w:w w:val="14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24"/>
          <w:sz w:val="22"/>
          <w:szCs w:val="22"/>
        </w:rPr>
        <w:t>Res</w:t>
      </w:r>
      <w:r w:rsidRPr="00701927">
        <w:rPr>
          <w:rFonts w:asciiTheme="minorHAnsi" w:hAnsiTheme="minorHAnsi" w:cstheme="minorHAnsi"/>
          <w:b/>
          <w:color w:val="363435"/>
          <w:spacing w:val="-10"/>
          <w:w w:val="124"/>
          <w:sz w:val="22"/>
          <w:szCs w:val="22"/>
        </w:rPr>
        <w:t>u</w:t>
      </w:r>
      <w:r w:rsidRPr="00701927">
        <w:rPr>
          <w:rFonts w:asciiTheme="minorHAnsi" w:hAnsiTheme="minorHAnsi" w:cstheme="minorHAnsi"/>
          <w:b/>
          <w:color w:val="363435"/>
          <w:w w:val="117"/>
          <w:sz w:val="22"/>
          <w:szCs w:val="22"/>
        </w:rPr>
        <w:t>me</w:t>
      </w:r>
    </w:p>
    <w:p w14:paraId="790ECB8C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A3B4AB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6D2DE" w14:textId="77777777" w:rsidR="00403939" w:rsidRPr="00701927" w:rsidRDefault="00403939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B0B0F78" w14:textId="77777777" w:rsidR="00701927" w:rsidRDefault="00701927">
      <w:pPr>
        <w:spacing w:line="400" w:lineRule="exact"/>
        <w:ind w:left="4395" w:right="4335"/>
        <w:jc w:val="center"/>
        <w:rPr>
          <w:rFonts w:asciiTheme="minorHAnsi" w:hAnsiTheme="minorHAnsi" w:cstheme="minorHAnsi"/>
          <w:color w:val="36343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Shaquille Burn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</w:p>
    <w:p w14:paraId="41BC395B" w14:textId="00F32625" w:rsidR="00403939" w:rsidRPr="00701927" w:rsidRDefault="00701927">
      <w:pPr>
        <w:spacing w:line="400" w:lineRule="exact"/>
        <w:ind w:left="4395" w:right="4335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(212)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555-1212</w:t>
      </w:r>
    </w:p>
    <w:p w14:paraId="6CF12322" w14:textId="1180C42D" w:rsidR="00403939" w:rsidRPr="00701927" w:rsidRDefault="00701927">
      <w:pPr>
        <w:spacing w:before="18"/>
        <w:ind w:left="3740" w:right="368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shaquille@gmail.com</w:t>
      </w:r>
    </w:p>
    <w:p w14:paraId="79DDCFB3" w14:textId="77777777" w:rsidR="00403939" w:rsidRPr="00701927" w:rsidRDefault="00701927">
      <w:pPr>
        <w:spacing w:before="18"/>
        <w:ind w:left="4535" w:right="4475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AFTRA,</w:t>
      </w:r>
      <w:r w:rsidRPr="00701927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pacing w:val="-4"/>
          <w:w w:val="87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103"/>
          <w:sz w:val="22"/>
          <w:szCs w:val="22"/>
        </w:rPr>
        <w:t>G</w:t>
      </w:r>
    </w:p>
    <w:p w14:paraId="4D760C13" w14:textId="77777777" w:rsidR="00403939" w:rsidRPr="00701927" w:rsidRDefault="0040393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2098"/>
        <w:gridCol w:w="2545"/>
        <w:gridCol w:w="4326"/>
      </w:tblGrid>
      <w:tr w:rsidR="00403939" w:rsidRPr="00701927" w14:paraId="416728AF" w14:textId="77777777" w:rsidTr="00701927">
        <w:trPr>
          <w:trHeight w:hRule="exact" w:val="823"/>
        </w:trPr>
        <w:tc>
          <w:tcPr>
            <w:tcW w:w="3970" w:type="dxa"/>
            <w:gridSpan w:val="2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44BA0D18" w14:textId="77777777" w:rsidR="00403939" w:rsidRPr="00701927" w:rsidRDefault="00701927">
            <w:pPr>
              <w:spacing w:before="40"/>
              <w:ind w:left="1437" w:right="1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H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air:</w:t>
            </w:r>
            <w:r w:rsidRPr="00701927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0"/>
                <w:sz w:val="22"/>
                <w:szCs w:val="22"/>
              </w:rPr>
              <w:t>B</w:t>
            </w:r>
            <w:r w:rsidRPr="00701927">
              <w:rPr>
                <w:rFonts w:asciiTheme="minorHAnsi" w:hAnsiTheme="minorHAnsi" w:cstheme="minorHAnsi"/>
                <w:color w:val="363435"/>
                <w:w w:val="99"/>
                <w:sz w:val="22"/>
                <w:szCs w:val="22"/>
              </w:rPr>
              <w:t>lond</w:t>
            </w:r>
          </w:p>
          <w:p w14:paraId="3095238B" w14:textId="77777777" w:rsidR="00403939" w:rsidRPr="00701927" w:rsidRDefault="00701927">
            <w:pPr>
              <w:spacing w:before="14"/>
              <w:ind w:left="1440" w:right="13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11"/>
                <w:w w:val="88"/>
                <w:sz w:val="22"/>
                <w:szCs w:val="22"/>
              </w:rPr>
              <w:t>E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88"/>
                <w:sz w:val="22"/>
                <w:szCs w:val="22"/>
              </w:rPr>
              <w:t>y</w:t>
            </w:r>
            <w:r w:rsidRPr="00701927">
              <w:rPr>
                <w:rFonts w:asciiTheme="minorHAnsi" w:hAnsiTheme="minorHAnsi" w:cstheme="minorHAnsi"/>
                <w:color w:val="363435"/>
                <w:w w:val="88"/>
                <w:sz w:val="22"/>
                <w:szCs w:val="22"/>
              </w:rPr>
              <w:t>es:</w:t>
            </w:r>
            <w:r w:rsidRPr="00701927">
              <w:rPr>
                <w:rFonts w:asciiTheme="minorHAnsi" w:hAnsiTheme="minorHAnsi" w:cstheme="minorHAnsi"/>
                <w:color w:val="363435"/>
                <w:spacing w:val="14"/>
                <w:w w:val="88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0"/>
                <w:sz w:val="22"/>
                <w:szCs w:val="22"/>
              </w:rPr>
              <w:t>B</w:t>
            </w:r>
            <w:r w:rsidRPr="00701927">
              <w:rPr>
                <w:rFonts w:asciiTheme="minorHAnsi" w:hAnsiTheme="minorHAnsi" w:cstheme="minorHAnsi"/>
                <w:color w:val="363435"/>
                <w:w w:val="94"/>
                <w:sz w:val="22"/>
                <w:szCs w:val="22"/>
              </w:rPr>
              <w:t>lue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64814C75" w14:textId="77777777" w:rsidR="00403939" w:rsidRPr="00701927" w:rsidRDefault="00701927">
            <w:pPr>
              <w:spacing w:before="40"/>
              <w:ind w:left="391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1"/>
                <w:w w:val="96"/>
                <w:sz w:val="22"/>
                <w:szCs w:val="22"/>
              </w:rPr>
              <w:t>W</w:t>
            </w:r>
            <w:r w:rsidRPr="00701927">
              <w:rPr>
                <w:rFonts w:asciiTheme="minorHAnsi" w:hAnsiTheme="minorHAnsi" w:cstheme="minorHAnsi"/>
                <w:color w:val="363435"/>
                <w:w w:val="96"/>
                <w:sz w:val="22"/>
                <w:szCs w:val="22"/>
              </w:rPr>
              <w:t>eight:</w:t>
            </w:r>
            <w:r w:rsidRPr="00701927">
              <w:rPr>
                <w:rFonts w:asciiTheme="minorHAnsi" w:hAnsiTheme="minorHAnsi" w:cstheme="minorHAnsi"/>
                <w:color w:val="363435"/>
                <w:spacing w:val="9"/>
                <w:w w:val="96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190</w:t>
            </w:r>
          </w:p>
          <w:p w14:paraId="4F5F10D9" w14:textId="77777777" w:rsidR="00403939" w:rsidRPr="00701927" w:rsidRDefault="00701927">
            <w:pPr>
              <w:spacing w:before="14"/>
              <w:ind w:left="391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5"/>
                <w:sz w:val="22"/>
                <w:szCs w:val="22"/>
              </w:rPr>
              <w:t>H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eight:</w:t>
            </w:r>
            <w:r w:rsidRPr="00701927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6’</w:t>
            </w:r>
            <w:r w:rsidRPr="00701927">
              <w:rPr>
                <w:rFonts w:asciiTheme="minorHAnsi" w:hAnsiTheme="minorHAnsi" w:cstheme="minorHAnsi"/>
                <w:color w:val="363435"/>
                <w:spacing w:val="-28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2”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0D1647B3" w14:textId="77777777" w:rsidR="00403939" w:rsidRPr="00701927" w:rsidRDefault="00403939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C962F7" w14:textId="77777777" w:rsidR="00403939" w:rsidRPr="00701927" w:rsidRDefault="0040393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E65568" w14:textId="77777777" w:rsidR="00403939" w:rsidRPr="00701927" w:rsidRDefault="00701927">
            <w:pPr>
              <w:ind w:left="726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5"/>
                <w:w w:val="91"/>
                <w:sz w:val="22"/>
                <w:szCs w:val="22"/>
              </w:rPr>
              <w:t>V</w:t>
            </w:r>
            <w:r w:rsidRPr="00701927">
              <w:rPr>
                <w:rFonts w:asciiTheme="minorHAnsi" w:hAnsiTheme="minorHAnsi" w:cstheme="minorHAnsi"/>
                <w:color w:val="363435"/>
                <w:w w:val="91"/>
                <w:sz w:val="22"/>
                <w:szCs w:val="22"/>
              </w:rPr>
              <w:t xml:space="preserve">ocal: </w:t>
            </w:r>
            <w:r w:rsidRPr="00701927">
              <w:rPr>
                <w:rFonts w:asciiTheme="minorHAnsi" w:hAnsiTheme="minorHAnsi" w:cstheme="minorHAnsi"/>
                <w:color w:val="363435"/>
                <w:spacing w:val="-34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enor</w:t>
            </w:r>
          </w:p>
        </w:tc>
      </w:tr>
      <w:tr w:rsidR="00403939" w:rsidRPr="00701927" w14:paraId="375F0F12" w14:textId="77777777">
        <w:trPr>
          <w:trHeight w:hRule="exact" w:val="737"/>
        </w:trPr>
        <w:tc>
          <w:tcPr>
            <w:tcW w:w="1873" w:type="dxa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2D909A5E" w14:textId="77777777" w:rsidR="00403939" w:rsidRPr="00701927" w:rsidRDefault="00403939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EC4FE" w14:textId="77777777" w:rsidR="00403939" w:rsidRPr="00701927" w:rsidRDefault="00701927">
            <w:pPr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Theat</w:t>
            </w:r>
            <w:r w:rsidRPr="00701927">
              <w:rPr>
                <w:rFonts w:asciiTheme="minorHAnsi" w:hAnsiTheme="minorHAnsi" w:cstheme="minorHAnsi"/>
                <w:b/>
                <w:color w:val="363435"/>
                <w:spacing w:val="-6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</w:t>
            </w:r>
          </w:p>
        </w:tc>
        <w:tc>
          <w:tcPr>
            <w:tcW w:w="2098" w:type="dxa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5D580AA1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71" w:type="dxa"/>
            <w:gridSpan w:val="2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159CB1D6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939" w:rsidRPr="00701927" w14:paraId="21E360EC" w14:textId="77777777">
        <w:trPr>
          <w:trHeight w:hRule="exact" w:val="1256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54D20572" w14:textId="77777777" w:rsidR="00403939" w:rsidRPr="00701927" w:rsidRDefault="00701927">
            <w:pPr>
              <w:spacing w:before="52" w:line="250" w:lineRule="auto"/>
              <w:ind w:left="41" w:right="757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w w:val="91"/>
                <w:sz w:val="22"/>
                <w:szCs w:val="22"/>
              </w:rPr>
              <w:t>lay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w w:val="91"/>
                <w:sz w:val="22"/>
                <w:szCs w:val="22"/>
              </w:rPr>
              <w:t>lay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w w:val="91"/>
                <w:sz w:val="22"/>
                <w:szCs w:val="22"/>
              </w:rPr>
              <w:t>lay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827D370" w14:textId="77777777" w:rsidR="00403939" w:rsidRPr="00701927" w:rsidRDefault="00701927">
            <w:pPr>
              <w:spacing w:before="52" w:line="250" w:lineRule="auto"/>
              <w:ind w:left="328" w:right="1227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ole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ole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ole</w:t>
            </w: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72E2D" w14:textId="77777777" w:rsidR="00403939" w:rsidRPr="00701927" w:rsidRDefault="00701927">
            <w:pPr>
              <w:spacing w:before="52" w:line="250" w:lineRule="auto"/>
              <w:ind w:left="390" w:right="4567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Theat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 xml:space="preserve">e,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ector 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Theat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 xml:space="preserve">e,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ector 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Theat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e,</w:t>
            </w:r>
            <w:r w:rsidRPr="00701927">
              <w:rPr>
                <w:rFonts w:asciiTheme="minorHAnsi" w:hAnsiTheme="minorHAnsi" w:cstheme="minorHAnsi"/>
                <w:color w:val="363435"/>
                <w:spacing w:val="7"/>
                <w:w w:val="95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ector</w:t>
            </w:r>
          </w:p>
        </w:tc>
      </w:tr>
      <w:tr w:rsidR="00403939" w:rsidRPr="00701927" w14:paraId="32B3EE21" w14:textId="77777777">
        <w:trPr>
          <w:trHeight w:hRule="exact" w:val="584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B09F8C8" w14:textId="77777777" w:rsidR="00403939" w:rsidRPr="00701927" w:rsidRDefault="00403939">
            <w:pPr>
              <w:spacing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99C93A" w14:textId="77777777" w:rsidR="00403939" w:rsidRPr="00701927" w:rsidRDefault="00701927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b/>
                <w:color w:val="363435"/>
                <w:spacing w:val="-6"/>
                <w:sz w:val="22"/>
                <w:szCs w:val="22"/>
              </w:rPr>
              <w:t>F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ilm/</w:t>
            </w:r>
            <w:r w:rsidRPr="00701927">
              <w:rPr>
                <w:rFonts w:asciiTheme="minorHAnsi" w:hAnsiTheme="minorHAnsi" w:cstheme="minorHAnsi"/>
                <w:b/>
                <w:color w:val="363435"/>
                <w:spacing w:val="2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V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EC9953A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C623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939" w:rsidRPr="00701927" w14:paraId="6BDE8855" w14:textId="77777777">
        <w:trPr>
          <w:trHeight w:hRule="exact" w:val="1256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3BC3316B" w14:textId="77777777" w:rsidR="00403939" w:rsidRPr="00701927" w:rsidRDefault="00701927">
            <w:pPr>
              <w:spacing w:before="52" w:line="250" w:lineRule="auto"/>
              <w:ind w:left="40" w:right="462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oject</w:t>
            </w:r>
            <w:r w:rsidRPr="00701927">
              <w:rPr>
                <w:rFonts w:asciiTheme="minorHAnsi" w:hAnsiTheme="minorHAnsi" w:cstheme="min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oject</w:t>
            </w:r>
            <w:r w:rsidRPr="00701927">
              <w:rPr>
                <w:rFonts w:asciiTheme="minorHAnsi" w:hAnsiTheme="minorHAnsi" w:cstheme="min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w w:val="95"/>
                <w:sz w:val="22"/>
                <w:szCs w:val="22"/>
              </w:rPr>
              <w:t>oject</w:t>
            </w:r>
            <w:r w:rsidRPr="00701927">
              <w:rPr>
                <w:rFonts w:asciiTheme="minorHAnsi" w:hAnsiTheme="minorHAnsi" w:cstheme="min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A4BB002" w14:textId="77777777" w:rsidR="00403939" w:rsidRPr="00701927" w:rsidRDefault="00701927">
            <w:pPr>
              <w:spacing w:before="52" w:line="250" w:lineRule="auto"/>
              <w:ind w:left="327" w:right="341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3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ype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of</w:t>
            </w:r>
            <w:r w:rsidRPr="00701927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ole </w:t>
            </w:r>
            <w:r w:rsidRPr="00701927">
              <w:rPr>
                <w:rFonts w:asciiTheme="minorHAnsi" w:hAnsiTheme="minorHAnsi" w:cstheme="minorHAnsi"/>
                <w:color w:val="363435"/>
                <w:spacing w:val="-3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ype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of</w:t>
            </w:r>
            <w:r w:rsidRPr="00701927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ole </w:t>
            </w:r>
            <w:r w:rsidRPr="00701927">
              <w:rPr>
                <w:rFonts w:asciiTheme="minorHAnsi" w:hAnsiTheme="minorHAnsi" w:cstheme="minorHAnsi"/>
                <w:color w:val="363435"/>
                <w:spacing w:val="-3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ype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of</w:t>
            </w:r>
            <w:r w:rsidRPr="00701927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ole</w:t>
            </w: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C2A45" w14:textId="77777777" w:rsidR="00403939" w:rsidRPr="00701927" w:rsidRDefault="00701927">
            <w:pPr>
              <w:spacing w:before="52" w:line="250" w:lineRule="auto"/>
              <w:ind w:left="390" w:right="2267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S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tudio/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ector/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oduction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Company </w:t>
            </w:r>
            <w:r w:rsidRPr="00701927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S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tudio/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ector/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oduction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Company </w:t>
            </w:r>
            <w:r w:rsidRPr="00701927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S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tudio/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701927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ector/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oduction</w:t>
            </w:r>
            <w:r w:rsidRPr="00701927">
              <w:rPr>
                <w:rFonts w:asciiTheme="minorHAnsi" w:hAnsiTheme="minorHAnsi" w:cstheme="min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Company</w:t>
            </w:r>
          </w:p>
        </w:tc>
      </w:tr>
      <w:tr w:rsidR="00403939" w:rsidRPr="00701927" w14:paraId="7A9D751A" w14:textId="77777777">
        <w:trPr>
          <w:trHeight w:hRule="exact" w:val="572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53211AF7" w14:textId="77777777" w:rsidR="00403939" w:rsidRPr="00701927" w:rsidRDefault="00403939">
            <w:pPr>
              <w:spacing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459C3" w14:textId="77777777" w:rsidR="00403939" w:rsidRPr="00701927" w:rsidRDefault="00701927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Comme</w:t>
            </w:r>
            <w:r w:rsidRPr="00701927">
              <w:rPr>
                <w:rFonts w:asciiTheme="minorHAnsi" w:hAnsiTheme="minorHAnsi" w:cstheme="minorHAnsi"/>
                <w:b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cials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FC4541E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C11A3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A24CF3" w14:textId="77777777" w:rsidR="00403939" w:rsidRPr="00701927" w:rsidRDefault="00701927">
      <w:pPr>
        <w:spacing w:before="64" w:line="250" w:lineRule="auto"/>
        <w:ind w:left="159" w:right="6027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oject</w:t>
      </w:r>
      <w:r w:rsidRPr="00701927">
        <w:rPr>
          <w:rFonts w:asciiTheme="minorHAnsi" w:hAnsiTheme="minorHAnsi" w:cstheme="minorHAnsi"/>
          <w:color w:val="363435"/>
          <w:spacing w:val="-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</w:t>
      </w:r>
      <w:r w:rsidRPr="00701927">
        <w:rPr>
          <w:rFonts w:asciiTheme="minorHAnsi" w:hAnsiTheme="minorHAnsi" w:cstheme="minorHAnsi"/>
          <w:color w:val="363435"/>
          <w:spacing w:val="6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Local/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8"/>
          <w:sz w:val="22"/>
          <w:szCs w:val="22"/>
        </w:rPr>
        <w:t>egional/</w:t>
      </w:r>
      <w:r w:rsidRPr="00701927">
        <w:rPr>
          <w:rFonts w:asciiTheme="minorHAnsi" w:hAnsiTheme="minorHAnsi" w:cstheme="minorHAnsi"/>
          <w:color w:val="363435"/>
          <w:spacing w:val="-8"/>
          <w:w w:val="98"/>
          <w:sz w:val="22"/>
          <w:szCs w:val="22"/>
        </w:rPr>
        <w:t>N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 xml:space="preserve">ational </w:t>
      </w: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oject</w:t>
      </w:r>
      <w:r w:rsidRPr="00701927">
        <w:rPr>
          <w:rFonts w:asciiTheme="minorHAnsi" w:hAnsiTheme="minorHAnsi" w:cstheme="minorHAnsi"/>
          <w:color w:val="363435"/>
          <w:spacing w:val="-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</w:t>
      </w:r>
      <w:r w:rsidRPr="00701927">
        <w:rPr>
          <w:rFonts w:asciiTheme="minorHAnsi" w:hAnsiTheme="minorHAnsi" w:cstheme="minorHAnsi"/>
          <w:color w:val="363435"/>
          <w:spacing w:val="6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Local/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8"/>
          <w:sz w:val="22"/>
          <w:szCs w:val="22"/>
        </w:rPr>
        <w:t>egional/</w:t>
      </w:r>
      <w:r w:rsidRPr="00701927">
        <w:rPr>
          <w:rFonts w:asciiTheme="minorHAnsi" w:hAnsiTheme="minorHAnsi" w:cstheme="minorHAnsi"/>
          <w:color w:val="363435"/>
          <w:spacing w:val="-8"/>
          <w:w w:val="98"/>
          <w:sz w:val="22"/>
          <w:szCs w:val="22"/>
        </w:rPr>
        <w:t>N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 xml:space="preserve">ational </w:t>
      </w: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oject</w:t>
      </w:r>
      <w:r w:rsidRPr="00701927">
        <w:rPr>
          <w:rFonts w:asciiTheme="minorHAnsi" w:hAnsiTheme="minorHAnsi" w:cstheme="minorHAnsi"/>
          <w:color w:val="363435"/>
          <w:spacing w:val="-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</w:t>
      </w:r>
      <w:r w:rsidRPr="00701927">
        <w:rPr>
          <w:rFonts w:asciiTheme="minorHAnsi" w:hAnsiTheme="minorHAnsi" w:cstheme="minorHAnsi"/>
          <w:color w:val="363435"/>
          <w:spacing w:val="6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Local/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8"/>
          <w:sz w:val="22"/>
          <w:szCs w:val="22"/>
        </w:rPr>
        <w:t>egional/</w:t>
      </w:r>
      <w:r w:rsidRPr="00701927">
        <w:rPr>
          <w:rFonts w:asciiTheme="minorHAnsi" w:hAnsiTheme="minorHAnsi" w:cstheme="minorHAnsi"/>
          <w:color w:val="363435"/>
          <w:spacing w:val="-8"/>
          <w:w w:val="98"/>
          <w:sz w:val="22"/>
          <w:szCs w:val="22"/>
        </w:rPr>
        <w:t>N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ational</w:t>
      </w:r>
    </w:p>
    <w:p w14:paraId="3E6ECC56" w14:textId="77777777" w:rsidR="00403939" w:rsidRPr="00701927" w:rsidRDefault="0040393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BA1D2B7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D774B" w14:textId="77777777" w:rsidR="00403939" w:rsidRPr="00701927" w:rsidRDefault="00701927">
      <w:pPr>
        <w:ind w:left="159" w:right="9368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7"/>
          <w:w w:val="94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w w:val="94"/>
          <w:sz w:val="22"/>
          <w:szCs w:val="22"/>
        </w:rPr>
        <w:t>pecial</w:t>
      </w:r>
      <w:r w:rsidRPr="00701927">
        <w:rPr>
          <w:rFonts w:asciiTheme="minorHAnsi" w:hAnsiTheme="minorHAnsi" w:cstheme="minorHAnsi"/>
          <w:b/>
          <w:color w:val="363435"/>
          <w:spacing w:val="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kills</w:t>
      </w:r>
    </w:p>
    <w:p w14:paraId="677656A7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1E73FC6" w14:textId="77777777" w:rsidR="00403939" w:rsidRPr="00701927" w:rsidRDefault="00701927">
      <w:pPr>
        <w:ind w:left="159" w:right="4149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uggling,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ialects:</w:t>
      </w:r>
      <w:r w:rsidRPr="00701927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tanda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pacing w:val="-2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ritish,</w:t>
      </w:r>
      <w:r w:rsidRPr="00701927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5"/>
          <w:w w:val="95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rish,</w:t>
      </w:r>
      <w:r w:rsidRPr="00701927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ap</w:t>
      </w:r>
      <w:r w:rsidRPr="00701927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>dancing,</w:t>
      </w:r>
      <w:r w:rsidRPr="00701927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z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oo</w:t>
      </w:r>
    </w:p>
    <w:p w14:paraId="5F86797A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4EF2266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077E2B" w14:textId="77777777" w:rsidR="00403939" w:rsidRPr="00701927" w:rsidRDefault="00701927">
      <w:pPr>
        <w:ind w:left="159" w:right="9879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30"/>
          <w:w w:val="96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raining</w:t>
      </w:r>
    </w:p>
    <w:p w14:paraId="2B800CAB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A72B5D0" w14:textId="77777777" w:rsidR="00403939" w:rsidRPr="00701927" w:rsidRDefault="00701927">
      <w:pPr>
        <w:ind w:left="159" w:right="5599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BA,</w:t>
      </w:r>
      <w:r w:rsidRPr="00701927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4"/>
          <w:w w:val="93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formance</w:t>
      </w:r>
      <w:r w:rsidRPr="00701927">
        <w:rPr>
          <w:rFonts w:asciiTheme="minorHAnsi" w:hAnsiTheme="minorHAnsi" w:cstheme="minorHAnsi"/>
          <w:color w:val="363435"/>
          <w:spacing w:val="3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Theat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e,</w:t>
      </w:r>
      <w:r w:rsidRPr="00701927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igh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oint</w:t>
      </w:r>
      <w:r w:rsidRPr="00701927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>U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ni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ersity</w:t>
      </w:r>
    </w:p>
    <w:p w14:paraId="4DB5E785" w14:textId="77777777" w:rsidR="00403939" w:rsidRPr="00701927" w:rsidRDefault="00701927">
      <w:pPr>
        <w:spacing w:before="14"/>
        <w:ind w:left="159" w:right="8251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26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oice,</w:t>
      </w:r>
      <w:r w:rsidRPr="00701927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nst</w:t>
      </w:r>
      <w:r w:rsidRPr="00701927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ucto</w:t>
      </w:r>
      <w:r w:rsidRPr="00701927">
        <w:rPr>
          <w:rFonts w:asciiTheme="minorHAnsi" w:hAnsiTheme="minorHAnsi" w:cstheme="minorHAnsi"/>
          <w:color w:val="363435"/>
          <w:spacing w:val="-6"/>
          <w:w w:val="99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22"/>
          <w:w w:val="70"/>
          <w:sz w:val="22"/>
          <w:szCs w:val="22"/>
        </w:rPr>
        <w:t>’</w:t>
      </w:r>
      <w:r w:rsidRPr="00701927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 name</w:t>
      </w:r>
    </w:p>
    <w:p w14:paraId="567FB5ED" w14:textId="77777777" w:rsidR="00403939" w:rsidRPr="00701927" w:rsidRDefault="00701927">
      <w:pPr>
        <w:spacing w:before="14"/>
        <w:ind w:left="159" w:right="8130"/>
        <w:jc w:val="both"/>
        <w:rPr>
          <w:rFonts w:asciiTheme="minorHAnsi" w:hAnsiTheme="minorHAnsi" w:cstheme="minorHAnsi"/>
          <w:sz w:val="22"/>
          <w:szCs w:val="22"/>
        </w:rPr>
        <w:sectPr w:rsidR="00403939" w:rsidRPr="00701927">
          <w:pgSz w:w="12240" w:h="15840"/>
          <w:pgMar w:top="580" w:right="620" w:bottom="280" w:left="560" w:header="720" w:footer="720" w:gutter="0"/>
          <w:cols w:space="720"/>
        </w:sectPr>
      </w:pP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anc</w:t>
      </w:r>
      <w:r w:rsidRPr="00701927">
        <w:rPr>
          <w:rFonts w:asciiTheme="minorHAnsi" w:hAnsiTheme="minorHAnsi" w:cstheme="minorHAnsi"/>
          <w:color w:val="363435"/>
          <w:spacing w:val="20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nst</w:t>
      </w:r>
      <w:r w:rsidRPr="00701927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ucto</w:t>
      </w:r>
      <w:r w:rsidRPr="00701927">
        <w:rPr>
          <w:rFonts w:asciiTheme="minorHAnsi" w:hAnsiTheme="minorHAnsi" w:cstheme="minorHAnsi"/>
          <w:color w:val="363435"/>
          <w:spacing w:val="-6"/>
          <w:w w:val="99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22"/>
          <w:w w:val="70"/>
          <w:sz w:val="22"/>
          <w:szCs w:val="22"/>
        </w:rPr>
        <w:t>’</w:t>
      </w:r>
      <w:r w:rsidRPr="00701927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 name</w:t>
      </w:r>
    </w:p>
    <w:p w14:paraId="7C73326A" w14:textId="77777777" w:rsidR="00403939" w:rsidRPr="00701927" w:rsidRDefault="00701927">
      <w:pPr>
        <w:spacing w:before="10"/>
        <w:ind w:left="758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sz w:val="22"/>
          <w:szCs w:val="22"/>
        </w:rPr>
        <w:lastRenderedPageBreak/>
        <w:pict w14:anchorId="475CC7F8">
          <v:group id="_x0000_s1036" style="position:absolute;left:0;text-align:left;margin-left:.4pt;margin-top:18pt;width:593.6pt;height:756pt;z-index:-251659264;mso-position-horizontal-relative:page;mso-position-vertical-relative:page" coordorigin="8,360" coordsize="11872,15120">
            <v:shape id="_x0000_s1041" style="position:absolute;left:358;top:13880;width:5730;height:1590" coordorigin="358,13880" coordsize="5730,1590" path="m358,15470r5730,l6088,13880r-5730,l358,15470xe" fillcolor="#fdfdfd" stroked="f">
              <v:path arrowok="t"/>
            </v:shape>
            <v:shape id="_x0000_s1040" style="position:absolute;left:358;top:13880;width:5730;height:1590" coordorigin="358,13880" coordsize="5730,1590" path="m358,15470r5730,l6088,13880r-5730,l358,15470xe" filled="f" strokecolor="#363435" strokeweight="1pt">
              <v:path arrowok="t"/>
            </v:shape>
            <v:shape id="_x0000_s1039" type="#_x0000_t75" style="position:absolute;left:8;top:14171;width:5790;height:1040">
              <v:imagedata r:id="rId5" o:title=""/>
            </v:shape>
            <v:shape id="_x0000_s1038" style="position:absolute;left:370;top:370;width:11500;height:15100" coordorigin="370,370" coordsize="11500,15100" path="m370,15470r11500,l11870,370,370,370r,15100xe" filled="f" strokecolor="#363435" strokeweight="1pt">
              <v:path arrowok="t"/>
            </v:shape>
            <v:shape id="_x0000_s1037" style="position:absolute;left:720;top:4095;width:10800;height:0" coordorigin="720,4095" coordsize="10800,0" path="m720,4095r10800,e" filled="f" strokecolor="#363435" strokeweight="1pt">
              <v:path arrowok="t"/>
            </v:shape>
            <w10:wrap anchorx="page" anchory="page"/>
          </v:group>
        </w:pic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pacing w:val="14"/>
          <w:w w:val="121"/>
          <w:sz w:val="22"/>
          <w:szCs w:val="22"/>
        </w:rPr>
        <w:t>a</w: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mple</w:t>
      </w:r>
      <w:r w:rsidRPr="00701927">
        <w:rPr>
          <w:rFonts w:asciiTheme="minorHAnsi" w:hAnsiTheme="minorHAnsi" w:cstheme="minorHAnsi"/>
          <w:b/>
          <w:color w:val="363435"/>
          <w:spacing w:val="2"/>
          <w:w w:val="1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34"/>
          <w:w w:val="142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color w:val="363435"/>
          <w:w w:val="142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spacing w:val="-17"/>
          <w:w w:val="142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pacing w:val="-8"/>
          <w:w w:val="142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w w:val="142"/>
          <w:sz w:val="22"/>
          <w:szCs w:val="22"/>
        </w:rPr>
        <w:t>gn/Tech</w:t>
      </w:r>
      <w:r w:rsidRPr="00701927">
        <w:rPr>
          <w:rFonts w:asciiTheme="minorHAnsi" w:hAnsiTheme="minorHAnsi" w:cstheme="minorHAnsi"/>
          <w:b/>
          <w:color w:val="363435"/>
          <w:spacing w:val="-22"/>
          <w:w w:val="14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24"/>
          <w:sz w:val="22"/>
          <w:szCs w:val="22"/>
        </w:rPr>
        <w:t>Res</w:t>
      </w:r>
      <w:r w:rsidRPr="00701927">
        <w:rPr>
          <w:rFonts w:asciiTheme="minorHAnsi" w:hAnsiTheme="minorHAnsi" w:cstheme="minorHAnsi"/>
          <w:b/>
          <w:color w:val="363435"/>
          <w:spacing w:val="-10"/>
          <w:w w:val="124"/>
          <w:sz w:val="22"/>
          <w:szCs w:val="22"/>
        </w:rPr>
        <w:t>u</w:t>
      </w:r>
      <w:r w:rsidRPr="00701927">
        <w:rPr>
          <w:rFonts w:asciiTheme="minorHAnsi" w:hAnsiTheme="minorHAnsi" w:cstheme="minorHAnsi"/>
          <w:b/>
          <w:color w:val="363435"/>
          <w:w w:val="117"/>
          <w:sz w:val="22"/>
          <w:szCs w:val="22"/>
        </w:rPr>
        <w:t>me</w:t>
      </w:r>
    </w:p>
    <w:p w14:paraId="6A620D3B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29308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F8ABF" w14:textId="77777777" w:rsidR="00403939" w:rsidRPr="00701927" w:rsidRDefault="00403939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9AAB05A" w14:textId="77777777" w:rsidR="00403939" w:rsidRPr="00701927" w:rsidRDefault="00701927">
      <w:pPr>
        <w:spacing w:line="520" w:lineRule="exact"/>
        <w:ind w:left="4033" w:right="3393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11"/>
          <w:w w:val="89"/>
          <w:sz w:val="22"/>
          <w:szCs w:val="22"/>
        </w:rPr>
        <w:t>J</w:t>
      </w:r>
      <w:r w:rsidRPr="00701927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ane</w:t>
      </w:r>
      <w:r w:rsidRPr="00701927">
        <w:rPr>
          <w:rFonts w:asciiTheme="minorHAnsi" w:hAnsiTheme="minorHAnsi" w:cstheme="minorHAnsi"/>
          <w:b/>
          <w:color w:val="363435"/>
          <w:spacing w:val="12"/>
          <w:w w:val="8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6"/>
          <w:w w:val="95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arpenter</w:t>
      </w:r>
    </w:p>
    <w:p w14:paraId="243C6D46" w14:textId="77777777" w:rsidR="00403939" w:rsidRPr="00701927" w:rsidRDefault="00701927">
      <w:pPr>
        <w:spacing w:line="400" w:lineRule="exact"/>
        <w:ind w:left="4395" w:right="3755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(212)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9"/>
          <w:sz w:val="22"/>
          <w:szCs w:val="22"/>
        </w:rPr>
        <w:t>555-1212</w:t>
      </w:r>
    </w:p>
    <w:p w14:paraId="3D38E495" w14:textId="77777777" w:rsidR="00403939" w:rsidRPr="00701927" w:rsidRDefault="00701927">
      <w:pPr>
        <w:spacing w:before="18"/>
        <w:ind w:left="3708" w:right="3068"/>
        <w:jc w:val="center"/>
        <w:rPr>
          <w:rFonts w:asciiTheme="minorHAnsi" w:hAnsiTheme="minorHAnsi" w:cstheme="minorHAnsi"/>
          <w:sz w:val="22"/>
          <w:szCs w:val="22"/>
        </w:rPr>
      </w:pPr>
      <w:hyperlink r:id="rId6">
        <w:r w:rsidRPr="00701927">
          <w:rPr>
            <w:rFonts w:asciiTheme="minorHAnsi" w:hAnsiTheme="minorHAnsi" w:cstheme="minorHAnsi"/>
            <w:color w:val="363435"/>
            <w:w w:val="94"/>
            <w:sz w:val="22"/>
            <w:szCs w:val="22"/>
          </w:rPr>
          <w:t>janecarpenter@gmail.com</w:t>
        </w:r>
      </w:hyperlink>
    </w:p>
    <w:p w14:paraId="4AA5ECEA" w14:textId="77777777" w:rsidR="00403939" w:rsidRPr="00701927" w:rsidRDefault="00701927">
      <w:pPr>
        <w:spacing w:before="18"/>
        <w:ind w:left="4583" w:right="3943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18"/>
          <w:w w:val="9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>osition</w:t>
      </w:r>
      <w:r w:rsidRPr="00701927">
        <w:rPr>
          <w:rFonts w:asciiTheme="minorHAnsi" w:hAnsiTheme="minorHAnsi" w:cstheme="minorHAnsi"/>
          <w:color w:val="363435"/>
          <w:spacing w:val="-12"/>
          <w:w w:val="9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4"/>
          <w:w w:val="108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itle</w:t>
      </w:r>
    </w:p>
    <w:p w14:paraId="5A7E9D1B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5DF551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8FC78" w14:textId="77777777" w:rsidR="00403939" w:rsidRPr="00701927" w:rsidRDefault="00403939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11A4B7B" w14:textId="77777777" w:rsidR="00403939" w:rsidRPr="00701927" w:rsidRDefault="00701927">
      <w:pPr>
        <w:spacing w:before="8"/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xperience</w:t>
      </w:r>
    </w:p>
    <w:p w14:paraId="38CE76E4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3B3CE0F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F50F5D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8"/>
          <w:w w:val="95"/>
          <w:sz w:val="22"/>
          <w:szCs w:val="22"/>
        </w:rPr>
        <w:t>N</w:t>
      </w:r>
      <w:r w:rsidRPr="00701927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ame</w:t>
      </w:r>
      <w:r w:rsidRPr="00701927">
        <w:rPr>
          <w:rFonts w:asciiTheme="minorHAnsi" w:hAnsiTheme="minorHAnsi" w:cstheme="min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Theat</w:t>
      </w:r>
      <w:r w:rsidRPr="00701927">
        <w:rPr>
          <w:rFonts w:asciiTheme="minorHAnsi" w:hAnsiTheme="minorHAnsi" w:cstheme="minorHAnsi"/>
          <w:b/>
          <w:color w:val="363435"/>
          <w:spacing w:val="-5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e,</w:t>
      </w:r>
      <w:r w:rsidRPr="00701927">
        <w:rPr>
          <w:rFonts w:asciiTheme="minorHAnsi" w:hAnsiTheme="minorHAnsi" w:cstheme="min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ity</w:t>
      </w:r>
      <w:r w:rsidRPr="00701927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tate                         </w:t>
      </w:r>
      <w:r w:rsidRPr="00701927">
        <w:rPr>
          <w:rFonts w:asciiTheme="minorHAnsi" w:hAnsiTheme="minorHAnsi" w:cstheme="minorHAnsi"/>
          <w:b/>
          <w:color w:val="363435"/>
          <w:spacing w:val="2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25"/>
          <w:w w:val="79"/>
          <w:sz w:val="22"/>
          <w:szCs w:val="22"/>
        </w:rPr>
        <w:t>Y</w:t>
      </w:r>
      <w:r w:rsidRPr="00701927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ear</w:t>
      </w:r>
    </w:p>
    <w:p w14:paraId="6B5B0433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DBD192F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ob</w:t>
      </w:r>
      <w:r w:rsidRPr="00701927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</w:t>
      </w:r>
      <w:r w:rsidRPr="00701927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       </w:t>
      </w:r>
      <w:r w:rsidRPr="00701927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upe</w:t>
      </w:r>
      <w:r w:rsidRPr="00701927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visor</w:t>
      </w:r>
    </w:p>
    <w:p w14:paraId="7A7BCEE7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7ABD61E9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21A5C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8"/>
          <w:w w:val="95"/>
          <w:sz w:val="22"/>
          <w:szCs w:val="22"/>
        </w:rPr>
        <w:t>N</w:t>
      </w:r>
      <w:r w:rsidRPr="00701927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ame</w:t>
      </w:r>
      <w:r w:rsidRPr="00701927">
        <w:rPr>
          <w:rFonts w:asciiTheme="minorHAnsi" w:hAnsiTheme="minorHAnsi" w:cstheme="min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Theat</w:t>
      </w:r>
      <w:r w:rsidRPr="00701927">
        <w:rPr>
          <w:rFonts w:asciiTheme="minorHAnsi" w:hAnsiTheme="minorHAnsi" w:cstheme="minorHAnsi"/>
          <w:b/>
          <w:color w:val="363435"/>
          <w:spacing w:val="-5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e,</w:t>
      </w:r>
      <w:r w:rsidRPr="00701927">
        <w:rPr>
          <w:rFonts w:asciiTheme="minorHAnsi" w:hAnsiTheme="minorHAnsi" w:cstheme="min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ity</w:t>
      </w:r>
      <w:r w:rsidRPr="00701927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tate                         </w:t>
      </w:r>
      <w:r w:rsidRPr="00701927">
        <w:rPr>
          <w:rFonts w:asciiTheme="minorHAnsi" w:hAnsiTheme="minorHAnsi" w:cstheme="minorHAnsi"/>
          <w:b/>
          <w:color w:val="363435"/>
          <w:spacing w:val="2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25"/>
          <w:w w:val="79"/>
          <w:sz w:val="22"/>
          <w:szCs w:val="22"/>
        </w:rPr>
        <w:t>Y</w:t>
      </w:r>
      <w:r w:rsidRPr="00701927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ear</w:t>
      </w:r>
    </w:p>
    <w:p w14:paraId="249A18DC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6B876CE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ob</w:t>
      </w:r>
      <w:r w:rsidRPr="00701927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</w:t>
      </w:r>
      <w:r w:rsidRPr="00701927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       </w:t>
      </w:r>
      <w:r w:rsidRPr="00701927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upe</w:t>
      </w:r>
      <w:r w:rsidRPr="00701927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visor</w:t>
      </w:r>
    </w:p>
    <w:p w14:paraId="2DB2903C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65407A4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B6011C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8"/>
          <w:w w:val="95"/>
          <w:sz w:val="22"/>
          <w:szCs w:val="22"/>
        </w:rPr>
        <w:t>N</w:t>
      </w:r>
      <w:r w:rsidRPr="00701927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ame</w:t>
      </w:r>
      <w:r w:rsidRPr="00701927">
        <w:rPr>
          <w:rFonts w:asciiTheme="minorHAnsi" w:hAnsiTheme="minorHAnsi" w:cstheme="min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Theat</w:t>
      </w:r>
      <w:r w:rsidRPr="00701927">
        <w:rPr>
          <w:rFonts w:asciiTheme="minorHAnsi" w:hAnsiTheme="minorHAnsi" w:cstheme="minorHAnsi"/>
          <w:b/>
          <w:color w:val="363435"/>
          <w:spacing w:val="-5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e,</w:t>
      </w:r>
      <w:r w:rsidRPr="00701927">
        <w:rPr>
          <w:rFonts w:asciiTheme="minorHAnsi" w:hAnsiTheme="minorHAnsi" w:cstheme="min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ity</w:t>
      </w:r>
      <w:r w:rsidRPr="00701927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tate                         </w:t>
      </w:r>
      <w:r w:rsidRPr="00701927">
        <w:rPr>
          <w:rFonts w:asciiTheme="minorHAnsi" w:hAnsiTheme="minorHAnsi" w:cstheme="minorHAnsi"/>
          <w:b/>
          <w:color w:val="363435"/>
          <w:spacing w:val="2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25"/>
          <w:w w:val="79"/>
          <w:sz w:val="22"/>
          <w:szCs w:val="22"/>
        </w:rPr>
        <w:t>Y</w:t>
      </w:r>
      <w:r w:rsidRPr="00701927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ear</w:t>
      </w:r>
    </w:p>
    <w:p w14:paraId="7155638A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3D89333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ob</w:t>
      </w:r>
      <w:r w:rsidRPr="00701927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</w:t>
      </w:r>
      <w:r w:rsidRPr="00701927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       </w:t>
      </w:r>
      <w:r w:rsidRPr="00701927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upe</w:t>
      </w:r>
      <w:r w:rsidRPr="00701927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visor</w:t>
      </w:r>
    </w:p>
    <w:p w14:paraId="56940549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79BA1CE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9B1EF8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8"/>
          <w:w w:val="95"/>
          <w:sz w:val="22"/>
          <w:szCs w:val="22"/>
        </w:rPr>
        <w:t>N</w:t>
      </w:r>
      <w:r w:rsidRPr="00701927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ame</w:t>
      </w:r>
      <w:r w:rsidRPr="00701927">
        <w:rPr>
          <w:rFonts w:asciiTheme="minorHAnsi" w:hAnsiTheme="minorHAnsi" w:cstheme="min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Theat</w:t>
      </w:r>
      <w:r w:rsidRPr="00701927">
        <w:rPr>
          <w:rFonts w:asciiTheme="minorHAnsi" w:hAnsiTheme="minorHAnsi" w:cstheme="minorHAnsi"/>
          <w:b/>
          <w:color w:val="363435"/>
          <w:spacing w:val="-5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e,</w:t>
      </w:r>
      <w:r w:rsidRPr="00701927">
        <w:rPr>
          <w:rFonts w:asciiTheme="minorHAnsi" w:hAnsiTheme="minorHAnsi" w:cstheme="min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ity</w:t>
      </w:r>
      <w:r w:rsidRPr="00701927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tate                         </w:t>
      </w:r>
      <w:r w:rsidRPr="00701927">
        <w:rPr>
          <w:rFonts w:asciiTheme="minorHAnsi" w:hAnsiTheme="minorHAnsi" w:cstheme="minorHAnsi"/>
          <w:b/>
          <w:color w:val="363435"/>
          <w:spacing w:val="2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25"/>
          <w:w w:val="79"/>
          <w:sz w:val="22"/>
          <w:szCs w:val="22"/>
        </w:rPr>
        <w:t>Y</w:t>
      </w:r>
      <w:r w:rsidRPr="00701927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ear</w:t>
      </w:r>
    </w:p>
    <w:p w14:paraId="720006B4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60E15EA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ob</w:t>
      </w:r>
      <w:r w:rsidRPr="00701927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</w:t>
      </w:r>
      <w:r w:rsidRPr="00701927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itle                       </w:t>
      </w:r>
      <w:r w:rsidRPr="00701927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upe</w:t>
      </w:r>
      <w:r w:rsidRPr="00701927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visor</w:t>
      </w:r>
    </w:p>
    <w:p w14:paraId="656B627C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3AE1CE4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73B9C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ducation</w:t>
      </w:r>
    </w:p>
    <w:p w14:paraId="29D68EEA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2735662D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BA,</w:t>
      </w:r>
      <w:r w:rsidRPr="00701927">
        <w:rPr>
          <w:rFonts w:asciiTheme="minorHAnsi" w:hAnsiTheme="minorHAnsi" w:cstheme="minorHAnsi"/>
          <w:color w:val="363435"/>
          <w:spacing w:val="-2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2"/>
          <w:w w:val="93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echnical</w:t>
      </w:r>
      <w:r w:rsidRPr="00701927">
        <w:rPr>
          <w:rFonts w:asciiTheme="minorHAnsi" w:hAnsiTheme="minorHAnsi" w:cstheme="minorHAnsi"/>
          <w:color w:val="363435"/>
          <w:spacing w:val="3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Theat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e,</w:t>
      </w:r>
      <w:r w:rsidRPr="00701927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igh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oint</w:t>
      </w:r>
      <w:r w:rsidRPr="00701927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9"/>
          <w:w w:val="94"/>
          <w:sz w:val="22"/>
          <w:szCs w:val="22"/>
        </w:rPr>
        <w:t>U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ni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ersit</w:t>
      </w:r>
      <w:r w:rsidRPr="00701927">
        <w:rPr>
          <w:rFonts w:asciiTheme="minorHAnsi" w:hAnsiTheme="minorHAnsi" w:cstheme="minorHAnsi"/>
          <w:color w:val="363435"/>
          <w:spacing w:val="-23"/>
          <w:w w:val="94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1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igh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oint,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NC</w:t>
      </w:r>
      <w:r w:rsidRPr="00701927">
        <w:rPr>
          <w:rFonts w:asciiTheme="minorHAnsi" w:hAnsiTheme="minorHAnsi" w:cstheme="minorHAnsi"/>
          <w:color w:val="363435"/>
          <w:spacing w:val="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(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ay</w:t>
      </w:r>
      <w:r w:rsidRPr="00701927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2013)</w:t>
      </w:r>
    </w:p>
    <w:p w14:paraId="469D848B" w14:textId="77777777" w:rsidR="00403939" w:rsidRPr="00701927" w:rsidRDefault="0040393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3F2AB2E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9DBFA8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elated</w:t>
      </w:r>
      <w:r w:rsidRPr="00701927">
        <w:rPr>
          <w:rFonts w:asciiTheme="minorHAnsi" w:hAnsiTheme="minorHAnsi" w:cstheme="minorHAnsi"/>
          <w:b/>
          <w:color w:val="363435"/>
          <w:spacing w:val="5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z w:val="22"/>
          <w:szCs w:val="22"/>
        </w:rPr>
        <w:t>kills</w:t>
      </w:r>
    </w:p>
    <w:p w14:paraId="51CE4F7F" w14:textId="77777777" w:rsidR="00403939" w:rsidRPr="00701927" w:rsidRDefault="0040393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2CC8F34" w14:textId="77777777" w:rsidR="00403939" w:rsidRPr="00701927" w:rsidRDefault="00701927">
      <w:pPr>
        <w:ind w:left="1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bility</w:t>
      </w:r>
      <w:r w:rsidRPr="00701927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ead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music;</w:t>
      </w:r>
      <w:r w:rsidRPr="00701927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languages;</w:t>
      </w:r>
      <w:r w:rsidRPr="00701927">
        <w:rPr>
          <w:rFonts w:asciiTheme="minorHAnsi" w:hAnsiTheme="minorHAnsi" w:cstheme="minorHAnsi"/>
          <w:color w:val="363435"/>
          <w:spacing w:val="-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model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making;</w:t>
      </w:r>
      <w:r w:rsidRPr="00701927">
        <w:rPr>
          <w:rFonts w:asciiTheme="minorHAnsi" w:hAnsiTheme="minorHAnsi" w:cstheme="minorHAnsi"/>
          <w:color w:val="363435"/>
          <w:spacing w:val="32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wing;</w:t>
      </w:r>
      <w:r w:rsidRPr="00701927">
        <w:rPr>
          <w:rFonts w:asciiTheme="minorHAnsi" w:hAnsiTheme="minorHAnsi" w:cstheme="minorHAnsi"/>
          <w:color w:val="363435"/>
          <w:spacing w:val="-11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specialty</w:t>
      </w:r>
      <w:r w:rsidRPr="00701927">
        <w:rPr>
          <w:rFonts w:asciiTheme="minorHAnsi" w:hAnsiTheme="minorHAnsi" w:cstheme="minorHAnsi"/>
          <w:color w:val="363435"/>
          <w:spacing w:val="-5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ce</w:t>
      </w:r>
      <w:r w:rsidRPr="00701927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tifications</w:t>
      </w:r>
      <w:r w:rsidRPr="00701927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(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elding).</w:t>
      </w:r>
    </w:p>
    <w:p w14:paraId="2C9EB674" w14:textId="77777777" w:rsidR="00403939" w:rsidRPr="00701927" w:rsidRDefault="00403939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FCA3DA8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5"/>
        <w:gridCol w:w="1811"/>
        <w:gridCol w:w="2249"/>
        <w:gridCol w:w="1412"/>
      </w:tblGrid>
      <w:tr w:rsidR="00403939" w:rsidRPr="00701927" w14:paraId="5A9FA8EE" w14:textId="77777777">
        <w:trPr>
          <w:trHeight w:hRule="exact" w:val="492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6CAC34BD" w14:textId="77777777" w:rsidR="00403939" w:rsidRPr="00701927" w:rsidRDefault="00701927">
            <w:pPr>
              <w:spacing w:before="48"/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b/>
                <w:color w:val="363435"/>
                <w:spacing w:val="-3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efe</w:t>
            </w:r>
            <w:r w:rsidRPr="00701927">
              <w:rPr>
                <w:rFonts w:asciiTheme="minorHAnsi" w:hAnsiTheme="minorHAnsi" w:cstheme="minorHAnsi"/>
                <w:b/>
                <w:color w:val="363435"/>
                <w:spacing w:val="-6"/>
                <w:sz w:val="22"/>
                <w:szCs w:val="22"/>
              </w:rPr>
              <w:t>r</w:t>
            </w:r>
            <w:r w:rsidRPr="00701927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ences</w:t>
            </w:r>
          </w:p>
        </w:tc>
        <w:tc>
          <w:tcPr>
            <w:tcW w:w="54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02748" w14:textId="77777777" w:rsidR="00403939" w:rsidRPr="00701927" w:rsidRDefault="004039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939" w:rsidRPr="00701927" w14:paraId="64B716AE" w14:textId="77777777">
        <w:trPr>
          <w:trHeight w:hRule="exact" w:val="1164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3A20A002" w14:textId="77777777" w:rsidR="00403939" w:rsidRPr="00701927" w:rsidRDefault="00701927">
            <w:pPr>
              <w:spacing w:before="52" w:line="250" w:lineRule="auto"/>
              <w:ind w:left="40" w:right="981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N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ame 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N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ame </w:t>
            </w:r>
            <w:r w:rsidRPr="00701927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N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ame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10A735A3" w14:textId="77777777" w:rsidR="00403939" w:rsidRPr="00701927" w:rsidRDefault="00701927">
            <w:pPr>
              <w:spacing w:before="52" w:line="250" w:lineRule="auto"/>
              <w:ind w:left="475" w:right="776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itle </w:t>
            </w:r>
            <w:r w:rsidRPr="00701927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T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9C15792" w14:textId="77777777" w:rsidR="00403939" w:rsidRPr="00701927" w:rsidRDefault="00701927">
            <w:pPr>
              <w:spacing w:before="52" w:line="250" w:lineRule="auto"/>
              <w:ind w:left="824" w:right="686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hone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hone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P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hone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949866F" w14:textId="77777777" w:rsidR="00403939" w:rsidRPr="00701927" w:rsidRDefault="00701927">
            <w:pPr>
              <w:spacing w:before="52" w:line="250" w:lineRule="auto"/>
              <w:ind w:left="735" w:right="-8" w:firstLin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mail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mail </w:t>
            </w:r>
            <w:r w:rsidRPr="00701927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</w:t>
            </w:r>
            <w:r w:rsidRPr="00701927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mail</w:t>
            </w:r>
          </w:p>
        </w:tc>
      </w:tr>
    </w:tbl>
    <w:p w14:paraId="5EEE008E" w14:textId="77777777" w:rsidR="00403939" w:rsidRPr="00701927" w:rsidRDefault="00403939">
      <w:pPr>
        <w:rPr>
          <w:rFonts w:asciiTheme="minorHAnsi" w:hAnsiTheme="minorHAnsi" w:cstheme="minorHAnsi"/>
          <w:sz w:val="22"/>
          <w:szCs w:val="22"/>
        </w:rPr>
        <w:sectPr w:rsidR="00403939" w:rsidRPr="00701927">
          <w:pgSz w:w="12240" w:h="15840"/>
          <w:pgMar w:top="580" w:right="1200" w:bottom="280" w:left="560" w:header="720" w:footer="720" w:gutter="0"/>
          <w:cols w:space="720"/>
        </w:sectPr>
      </w:pPr>
    </w:p>
    <w:p w14:paraId="6B981E47" w14:textId="77777777" w:rsidR="00403939" w:rsidRPr="00701927" w:rsidRDefault="00701927">
      <w:pPr>
        <w:spacing w:before="10"/>
        <w:ind w:left="39" w:right="39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sz w:val="22"/>
          <w:szCs w:val="22"/>
        </w:rPr>
        <w:lastRenderedPageBreak/>
        <w:pict w14:anchorId="4D704797">
          <v:group id="_x0000_s1031" style="position:absolute;left:0;text-align:left;margin-left:.2pt;margin-top:19pt;width:593.6pt;height:756pt;z-index:-251658240;mso-position-horizontal-relative:page;mso-position-vertical-relative:page" coordorigin="4,380" coordsize="11872,15120">
            <v:shape id="_x0000_s1035" style="position:absolute;left:354;top:13900;width:5730;height:1590" coordorigin="354,13900" coordsize="5730,1590" path="m354,15490r5730,l6084,13900r-5730,l354,15490xe" fillcolor="#fdfdfd" stroked="f">
              <v:path arrowok="t"/>
            </v:shape>
            <v:shape id="_x0000_s1034" style="position:absolute;left:354;top:13900;width:5730;height:1590" coordorigin="354,13900" coordsize="5730,1590" path="m354,15490r5730,l6084,13900r-5730,l354,15490xe" filled="f" strokecolor="#363435" strokeweight="1pt">
              <v:path arrowok="t"/>
            </v:shape>
            <v:shape id="_x0000_s1033" type="#_x0000_t75" style="position:absolute;left:4;top:14191;width:5790;height:1040">
              <v:imagedata r:id="rId5" o:title=""/>
            </v:shape>
            <v:shape id="_x0000_s1032" style="position:absolute;left:366;top:390;width:11500;height:15100" coordorigin="366,390" coordsize="11500,15100" path="m366,15490r11500,l11866,390,366,390r,15100xe" filled="f" strokecolor="#363435" strokeweight="1pt">
              <v:path arrowok="t"/>
            </v:shape>
            <w10:wrap anchorx="page" anchory="page"/>
          </v:group>
        </w:pict>
      </w:r>
      <w:r w:rsidRPr="00701927">
        <w:rPr>
          <w:rFonts w:asciiTheme="minorHAnsi" w:hAnsiTheme="minorHAnsi" w:cstheme="minorHAnsi"/>
          <w:b/>
          <w:color w:val="363435"/>
          <w:spacing w:val="-34"/>
          <w:w w:val="142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color w:val="363435"/>
          <w:w w:val="142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spacing w:val="-17"/>
          <w:w w:val="142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pacing w:val="-8"/>
          <w:w w:val="142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w w:val="142"/>
          <w:sz w:val="22"/>
          <w:szCs w:val="22"/>
        </w:rPr>
        <w:t>gn/Tech</w:t>
      </w:r>
      <w:r w:rsidRPr="00701927">
        <w:rPr>
          <w:rFonts w:asciiTheme="minorHAnsi" w:hAnsiTheme="minorHAnsi" w:cstheme="minorHAnsi"/>
          <w:b/>
          <w:color w:val="363435"/>
          <w:spacing w:val="-22"/>
          <w:w w:val="14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Res</w:t>
      </w:r>
      <w:r w:rsidRPr="00701927">
        <w:rPr>
          <w:rFonts w:asciiTheme="minorHAnsi" w:hAnsiTheme="minorHAnsi" w:cstheme="minorHAnsi"/>
          <w:b/>
          <w:color w:val="363435"/>
          <w:spacing w:val="-12"/>
          <w:w w:val="121"/>
          <w:sz w:val="22"/>
          <w:szCs w:val="22"/>
        </w:rPr>
        <w:t>u</w:t>
      </w:r>
      <w:r w:rsidRPr="00701927">
        <w:rPr>
          <w:rFonts w:asciiTheme="minorHAnsi" w:hAnsiTheme="minorHAnsi" w:cstheme="minorHAnsi"/>
          <w:b/>
          <w:color w:val="363435"/>
          <w:w w:val="121"/>
          <w:sz w:val="22"/>
          <w:szCs w:val="22"/>
        </w:rPr>
        <w:t>me</w:t>
      </w:r>
      <w:r w:rsidRPr="00701927">
        <w:rPr>
          <w:rFonts w:asciiTheme="minorHAnsi" w:hAnsiTheme="minorHAnsi" w:cstheme="minorHAnsi"/>
          <w:b/>
          <w:color w:val="363435"/>
          <w:spacing w:val="8"/>
          <w:w w:val="1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23"/>
          <w:sz w:val="22"/>
          <w:szCs w:val="22"/>
        </w:rPr>
        <w:t>G</w:t>
      </w:r>
      <w:r w:rsidRPr="00701927">
        <w:rPr>
          <w:rFonts w:asciiTheme="minorHAnsi" w:hAnsiTheme="minorHAnsi" w:cstheme="minorHAnsi"/>
          <w:b/>
          <w:color w:val="363435"/>
          <w:spacing w:val="-12"/>
          <w:w w:val="123"/>
          <w:sz w:val="22"/>
          <w:szCs w:val="22"/>
        </w:rPr>
        <w:t>u</w:t>
      </w:r>
      <w:r w:rsidRPr="00701927">
        <w:rPr>
          <w:rFonts w:asciiTheme="minorHAnsi" w:hAnsiTheme="minorHAnsi" w:cstheme="minorHAnsi"/>
          <w:b/>
          <w:color w:val="363435"/>
          <w:w w:val="148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spacing w:val="-6"/>
          <w:w w:val="148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color w:val="363435"/>
          <w:spacing w:val="-12"/>
          <w:w w:val="130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w w:val="150"/>
          <w:sz w:val="22"/>
          <w:szCs w:val="22"/>
        </w:rPr>
        <w:t>lines</w:t>
      </w:r>
    </w:p>
    <w:p w14:paraId="45CE69B3" w14:textId="77777777" w:rsidR="00403939" w:rsidRPr="00701927" w:rsidRDefault="0040393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AB9E50D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94E236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6"/>
          <w:sz w:val="22"/>
          <w:szCs w:val="22"/>
        </w:rPr>
        <w:t>G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ene</w:t>
      </w:r>
      <w:r w:rsidRPr="00701927">
        <w:rPr>
          <w:rFonts w:asciiTheme="minorHAnsi" w:hAnsiTheme="minorHAnsi" w:cstheme="minorHAnsi"/>
          <w:b/>
          <w:i/>
          <w:color w:val="363435"/>
          <w:spacing w:val="-3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al</w:t>
      </w:r>
    </w:p>
    <w:p w14:paraId="32B71E30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60DF8D8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esume</w:t>
      </w:r>
      <w:r w:rsidRPr="00701927">
        <w:rPr>
          <w:rFonts w:asciiTheme="minorHAnsi" w:hAnsiTheme="minorHAnsi" w:cstheme="minorHAnsi"/>
          <w:color w:val="363435"/>
          <w:spacing w:val="22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should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contained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one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page;</w:t>
      </w:r>
    </w:p>
    <w:p w14:paraId="51105567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U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only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simple,</w:t>
      </w:r>
      <w:r w:rsidRPr="00701927">
        <w:rPr>
          <w:rFonts w:asciiTheme="minorHAnsi" w:hAnsiTheme="minorHAnsi" w:cstheme="minorHAnsi"/>
          <w:color w:val="363435"/>
          <w:spacing w:val="11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basic,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standa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font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so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esume</w:t>
      </w:r>
      <w:r w:rsidRPr="00701927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easy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ead;</w:t>
      </w:r>
    </w:p>
    <w:p w14:paraId="7AA92F93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Arrange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esume</w:t>
      </w:r>
      <w:r w:rsidRPr="00701927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 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clea</w:t>
      </w:r>
      <w:r w:rsidRPr="00701927">
        <w:rPr>
          <w:rFonts w:asciiTheme="minorHAnsi" w:hAnsiTheme="minorHAnsi" w:cstheme="minorHAnsi"/>
          <w:color w:val="363435"/>
          <w:spacing w:val="-13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concise,</w:t>
      </w:r>
      <w:r w:rsidRPr="00701927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organi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z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manner;</w:t>
      </w:r>
    </w:p>
    <w:p w14:paraId="47930E77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ofessional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experience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but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do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vide</w:t>
      </w:r>
      <w:r w:rsidRPr="00701927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efe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ence</w:t>
      </w:r>
      <w:r w:rsidRPr="00701927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om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theat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e,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this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will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pe</w:t>
      </w:r>
      <w:r w:rsidRPr="00701927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cei</w:t>
      </w:r>
      <w:r w:rsidRPr="00701927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41"/>
          <w:w w:val="8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as</w:t>
      </w:r>
      <w:r w:rsidRPr="00701927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ed</w:t>
      </w:r>
    </w:p>
    <w:p w14:paraId="6F9ED301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flag</w:t>
      </w:r>
      <w:r w:rsidRPr="00701927">
        <w:rPr>
          <w:rFonts w:asciiTheme="minorHAnsi" w:hAnsiTheme="minorHAnsi" w:cstheme="minorHAnsi"/>
          <w:color w:val="363435"/>
          <w:spacing w:val="7"/>
          <w:w w:val="8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potential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empl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01927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cannot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vide</w:t>
      </w:r>
      <w:r w:rsidRPr="00701927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efe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ence</w:t>
      </w:r>
      <w:r w:rsidRPr="00701927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om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this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theat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e,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consider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listing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experience;</w:t>
      </w:r>
    </w:p>
    <w:p w14:paraId="3B11BD28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87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12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send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only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pdf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copy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esume.</w:t>
      </w:r>
    </w:p>
    <w:p w14:paraId="329281AC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9856AAB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6"/>
          <w:sz w:val="22"/>
          <w:szCs w:val="22"/>
        </w:rPr>
        <w:t>H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eading</w:t>
      </w:r>
    </w:p>
    <w:p w14:paraId="4E59EB07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A9A3B44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Along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name,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heading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should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include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phone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number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email;</w:t>
      </w:r>
    </w:p>
    <w:p w14:paraId="39E083BC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include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home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add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ess</w:t>
      </w:r>
      <w:r w:rsidRPr="00701927">
        <w:rPr>
          <w:rFonts w:asciiTheme="minorHAnsi" w:hAnsiTheme="minorHAnsi" w:cstheme="minorHAnsi"/>
          <w:color w:val="363435"/>
          <w:spacing w:val="1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esume;</w:t>
      </w:r>
    </w:p>
    <w:p w14:paraId="752A8994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oicemail</w:t>
      </w:r>
      <w:r w:rsidRPr="00701927">
        <w:rPr>
          <w:rFonts w:asciiTheme="minorHAnsi" w:hAnsiTheme="minorHAnsi" w:cstheme="minorHAnsi"/>
          <w:color w:val="363435"/>
          <w:spacing w:val="24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message</w:t>
      </w:r>
      <w:r w:rsidRPr="00701927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must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clear</w:t>
      </w:r>
      <w:r w:rsidRPr="00701927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ofessional;</w:t>
      </w:r>
    </w:p>
    <w:p w14:paraId="7BECDB23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ake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oicemail</w:t>
      </w:r>
      <w:r w:rsidRPr="00701927">
        <w:rPr>
          <w:rFonts w:asciiTheme="minorHAnsi" w:hAnsiTheme="minorHAnsi" w:cstheme="minorHAnsi"/>
          <w:color w:val="363435"/>
          <w:spacing w:val="14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full;</w:t>
      </w:r>
    </w:p>
    <w:p w14:paraId="489FCEF7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email</w:t>
      </w:r>
      <w:r w:rsidRPr="00701927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add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ess</w:t>
      </w:r>
      <w:r w:rsidRPr="00701927">
        <w:rPr>
          <w:rFonts w:asciiTheme="minorHAnsi" w:hAnsiTheme="minorHAnsi" w:cstheme="minorHAnsi"/>
          <w:color w:val="363435"/>
          <w:spacing w:val="1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should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simple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ofessional;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othe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wise,</w:t>
      </w:r>
      <w:r w:rsidRPr="00701927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it</w:t>
      </w:r>
      <w:r w:rsidRPr="00701927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may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caught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 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spam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filte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35D3C04F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78563BA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10"/>
          <w:sz w:val="22"/>
          <w:szCs w:val="22"/>
        </w:rPr>
        <w:t>P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osition</w:t>
      </w:r>
      <w:r w:rsidRPr="00701927">
        <w:rPr>
          <w:rFonts w:asciiTheme="minorHAnsi" w:hAnsiTheme="minorHAnsi" w:cstheme="minorHAnsi"/>
          <w:b/>
          <w:i/>
          <w:color w:val="363435"/>
          <w:spacing w:val="-1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10"/>
          <w:w w:val="105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i/>
          <w:color w:val="363435"/>
          <w:w w:val="102"/>
          <w:sz w:val="22"/>
          <w:szCs w:val="22"/>
        </w:rPr>
        <w:t>itle</w:t>
      </w:r>
    </w:p>
    <w:p w14:paraId="734FA5EB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19D0FEC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position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title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used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identify</w:t>
      </w:r>
      <w:r w:rsidRPr="00701927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ourself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</w:t>
      </w:r>
      <w:r w:rsidRPr="00701927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seek.</w:t>
      </w:r>
    </w:p>
    <w:p w14:paraId="1178ABC7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D629901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1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xperience</w:t>
      </w:r>
    </w:p>
    <w:p w14:paraId="2A949F8B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2B96BB8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ofessional</w:t>
      </w:r>
      <w:r w:rsidRPr="00701927">
        <w:rPr>
          <w:rFonts w:asciiTheme="minorHAnsi" w:hAnsiTheme="minorHAnsi" w:cstheme="minorHAnsi"/>
          <w:color w:val="363435"/>
          <w:spacing w:val="2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experience</w:t>
      </w:r>
      <w:r w:rsidRPr="00701927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first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then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educational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experience;</w:t>
      </w:r>
    </w:p>
    <w:p w14:paraId="3E662B9D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Arrange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in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ch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onological</w:t>
      </w:r>
      <w:r w:rsidRPr="00701927">
        <w:rPr>
          <w:rFonts w:asciiTheme="minorHAnsi" w:hAnsiTheme="minorHAnsi" w:cstheme="minorHAnsi"/>
          <w:color w:val="363435"/>
          <w:spacing w:val="1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de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beginning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most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ecent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first;</w:t>
      </w:r>
    </w:p>
    <w:p w14:paraId="70A40198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ake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spelled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cor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ectly;</w:t>
      </w:r>
    </w:p>
    <w:p w14:paraId="5EDE2312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nclude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di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ect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supe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visor</w:t>
      </w:r>
      <w:r w:rsidRPr="00701927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ked</w:t>
      </w:r>
      <w:r w:rsidRPr="00701927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position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list;</w:t>
      </w:r>
    </w:p>
    <w:p w14:paraId="0AF45750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may</w:t>
      </w:r>
      <w:r w:rsidRPr="00701927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di</w:t>
      </w:r>
      <w:r w:rsidRPr="00701927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ector</w:t>
      </w:r>
      <w:r w:rsidRPr="00701927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and/or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designer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ked</w:t>
      </w:r>
      <w:r w:rsidRPr="00701927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if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ked</w:t>
      </w:r>
      <w:r w:rsidRPr="00701927">
        <w:rPr>
          <w:rFonts w:asciiTheme="minorHAnsi" w:hAnsiTheme="minorHAnsi" w:cstheme="minorHAnsi"/>
          <w:color w:val="363435"/>
          <w:spacing w:val="1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di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ectly</w:t>
      </w:r>
      <w:r w:rsidRPr="00701927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them;</w:t>
      </w:r>
    </w:p>
    <w:p w14:paraId="5AC64F82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did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ha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experience</w:t>
      </w:r>
      <w:r w:rsidRPr="00701927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king</w:t>
      </w:r>
      <w:r w:rsidRPr="00701927">
        <w:rPr>
          <w:rFonts w:asciiTheme="minorHAnsi" w:hAnsiTheme="minorHAnsi" w:cstheme="minorHAnsi"/>
          <w:color w:val="363435"/>
          <w:spacing w:val="16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di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ect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supe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viso</w:t>
      </w:r>
      <w:r w:rsidRPr="00701927">
        <w:rPr>
          <w:rFonts w:asciiTheme="minorHAnsi" w:hAnsiTheme="minorHAnsi" w:cstheme="minorHAnsi"/>
          <w:color w:val="363435"/>
          <w:spacing w:val="-1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may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another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supe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visor</w:t>
      </w:r>
      <w:r w:rsidRPr="00701927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</w:p>
    <w:p w14:paraId="04E517F4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ked</w:t>
      </w:r>
      <w:r w:rsidRPr="00701927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instead;</w:t>
      </w:r>
    </w:p>
    <w:p w14:paraId="63D4AA6E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em</w:t>
      </w:r>
      <w:r w:rsidRPr="00701927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high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school</w:t>
      </w:r>
      <w:r w:rsidRPr="00701927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experience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>sophomo</w:t>
      </w:r>
      <w:r w:rsidRPr="00701927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ea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09B200A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A2916EC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Additional</w:t>
      </w:r>
      <w:r w:rsidRPr="00701927">
        <w:rPr>
          <w:rFonts w:asciiTheme="minorHAnsi" w:hAnsiTheme="minorHAnsi" w:cstheme="minorHAnsi"/>
          <w:b/>
          <w:i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6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kills</w:t>
      </w:r>
    </w:p>
    <w:p w14:paraId="656115CD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88E50E8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nclude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only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experience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elated</w:t>
      </w:r>
      <w:r w:rsidRPr="00701927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</w:t>
      </w:r>
      <w:r w:rsidRPr="00701927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applying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for;</w:t>
      </w:r>
    </w:p>
    <w:p w14:paraId="66C2C2A6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computer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skills:</w:t>
      </w:r>
    </w:p>
    <w:p w14:paraId="58B2497F" w14:textId="77777777" w:rsidR="00403939" w:rsidRPr="00701927" w:rsidRDefault="00701927">
      <w:pPr>
        <w:spacing w:before="12"/>
        <w:ind w:left="96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oftwa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e:</w:t>
      </w:r>
      <w:r w:rsidRPr="00701927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ic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osoft</w:t>
      </w:r>
      <w:r w:rsidRPr="00701927">
        <w:rPr>
          <w:rFonts w:asciiTheme="minorHAnsi" w:hAnsiTheme="minorHAnsi" w:cstheme="minorHAnsi"/>
          <w:color w:val="363435"/>
          <w:spacing w:val="18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Office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w w:val="94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uite;</w:t>
      </w:r>
      <w:r w:rsidRPr="00701927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utoCAD</w:t>
      </w:r>
      <w:r w:rsidRPr="00701927">
        <w:rPr>
          <w:rFonts w:asciiTheme="minorHAnsi" w:hAnsiTheme="minorHAnsi" w:cstheme="minorHAnsi"/>
          <w:color w:val="363435"/>
          <w:spacing w:val="38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12 2D</w:t>
      </w:r>
      <w:r w:rsidRPr="00701927">
        <w:rPr>
          <w:rFonts w:asciiTheme="minorHAnsi" w:hAnsiTheme="minorHAnsi" w:cstheme="minorHAnsi"/>
          <w:color w:val="363435"/>
          <w:spacing w:val="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and/or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3D;</w:t>
      </w:r>
      <w:r w:rsidRPr="00701927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3"/>
          <w:w w:val="96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ector</w:t>
      </w:r>
      <w:r w:rsidRPr="00701927">
        <w:rPr>
          <w:rFonts w:asciiTheme="minorHAnsi" w:hAnsiTheme="minorHAnsi" w:cstheme="minorHAnsi"/>
          <w:color w:val="363435"/>
          <w:spacing w:val="-18"/>
          <w:w w:val="96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ks;</w:t>
      </w:r>
      <w:r w:rsidRPr="00701927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Light</w:t>
      </w:r>
      <w:r w:rsidRPr="00701927">
        <w:rPr>
          <w:rFonts w:asciiTheme="minorHAnsi" w:hAnsiTheme="minorHAnsi" w:cstheme="minorHAnsi"/>
          <w:color w:val="363435"/>
          <w:spacing w:val="-19"/>
          <w:w w:val="96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right</w:t>
      </w:r>
      <w:r w:rsidRPr="00701927">
        <w:rPr>
          <w:rFonts w:asciiTheme="minorHAnsi" w:hAnsiTheme="minorHAnsi" w:cstheme="minorHAnsi"/>
          <w:color w:val="363435"/>
          <w:spacing w:val="18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5 (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asic);</w:t>
      </w:r>
    </w:p>
    <w:p w14:paraId="4ABA7C41" w14:textId="77777777" w:rsidR="00403939" w:rsidRPr="00701927" w:rsidRDefault="00701927">
      <w:pPr>
        <w:spacing w:before="12" w:line="250" w:lineRule="auto"/>
        <w:ind w:left="960" w:right="1758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cur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ent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dobe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C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eati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w w:val="94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uite</w:t>
      </w:r>
      <w:r w:rsidRPr="00701927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PS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and/or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AL;</w:t>
      </w:r>
      <w:r w:rsidRPr="00701927">
        <w:rPr>
          <w:rFonts w:asciiTheme="minorHAnsi" w:hAnsiTheme="minorHAnsi" w:cstheme="minorHAnsi"/>
          <w:color w:val="363435"/>
          <w:spacing w:val="-1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G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oogle</w:t>
      </w:r>
      <w:r w:rsidRPr="00701927">
        <w:rPr>
          <w:rFonts w:asciiTheme="minorHAnsi" w:hAnsiTheme="minorHAnsi" w:cstheme="minorHAnsi"/>
          <w:color w:val="363435"/>
          <w:spacing w:val="24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ketch</w:t>
      </w:r>
      <w:r w:rsidRPr="00701927">
        <w:rPr>
          <w:rFonts w:asciiTheme="minorHAnsi" w:hAnsiTheme="minorHAnsi" w:cstheme="minorHAnsi"/>
          <w:color w:val="363435"/>
          <w:spacing w:val="-6"/>
          <w:w w:val="92"/>
          <w:sz w:val="22"/>
          <w:szCs w:val="22"/>
        </w:rPr>
        <w:t>U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p;</w:t>
      </w:r>
      <w:r w:rsidRPr="00701927">
        <w:rPr>
          <w:rFonts w:asciiTheme="minorHAnsi" w:hAnsiTheme="minorHAnsi" w:cstheme="minorHAnsi"/>
          <w:color w:val="363435"/>
          <w:spacing w:val="48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Q-Lab;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udacit</w:t>
      </w:r>
      <w:r w:rsidRPr="00701927">
        <w:rPr>
          <w:rFonts w:asciiTheme="minorHAnsi" w:hAnsiTheme="minorHAnsi" w:cstheme="minorHAnsi"/>
          <w:color w:val="363435"/>
          <w:spacing w:val="-20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 Console:</w:t>
      </w:r>
      <w:r w:rsidRPr="00701927">
        <w:rPr>
          <w:rFonts w:asciiTheme="minorHAnsi" w:hAnsiTheme="minorHAnsi" w:cstheme="minorHAnsi"/>
          <w:color w:val="363435"/>
          <w:spacing w:val="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on;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>J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ands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ista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V1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V2;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Analog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udio;</w:t>
      </w:r>
      <w:r w:rsidRPr="00701927">
        <w:rPr>
          <w:rFonts w:asciiTheme="minorHAnsi" w:hAnsiTheme="minorHAnsi" w:cstheme="minorHAnsi"/>
          <w:color w:val="363435"/>
          <w:spacing w:val="1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igital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udio</w:t>
      </w:r>
      <w:r w:rsidRPr="00701927">
        <w:rPr>
          <w:rFonts w:asciiTheme="minorHAnsi" w:hAnsiTheme="minorHAnsi" w:cstheme="minorHAnsi"/>
          <w:color w:val="363435"/>
          <w:spacing w:val="1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(</w:t>
      </w:r>
      <w:r w:rsidRPr="00701927">
        <w:rPr>
          <w:rFonts w:asciiTheme="minorHAnsi" w:hAnsiTheme="minorHAnsi" w:cstheme="minorHAnsi"/>
          <w:color w:val="363435"/>
          <w:spacing w:val="-15"/>
          <w:w w:val="93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amaha </w:t>
      </w:r>
      <w:r w:rsidRPr="00701927">
        <w:rPr>
          <w:rFonts w:asciiTheme="minorHAnsi" w:hAnsiTheme="minorHAnsi" w:cstheme="minorHAnsi"/>
          <w:color w:val="363435"/>
          <w:w w:val="101"/>
          <w:sz w:val="22"/>
          <w:szCs w:val="22"/>
        </w:rPr>
        <w:t xml:space="preserve">PM5D);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trand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nn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ato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6F3DB1C3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may</w:t>
      </w:r>
      <w:r w:rsidRPr="00701927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also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include</w:t>
      </w:r>
      <w:r w:rsidRPr="00701927">
        <w:rPr>
          <w:rFonts w:asciiTheme="minorHAnsi" w:hAnsiTheme="minorHAnsi" w:cstheme="minorHAnsi"/>
          <w:color w:val="363435"/>
          <w:spacing w:val="3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le</w:t>
      </w:r>
      <w:r w:rsidRPr="00701927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el</w:t>
      </w:r>
      <w:r w:rsidRPr="00701927">
        <w:rPr>
          <w:rFonts w:asciiTheme="minorHAnsi" w:hAnsiTheme="minorHAnsi" w:cstheme="minorHAnsi"/>
          <w:color w:val="363435"/>
          <w:spacing w:val="9"/>
          <w:w w:val="8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expe</w:t>
      </w:r>
      <w:r w:rsidRPr="00701927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tise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ha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experience: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eginne</w:t>
      </w:r>
      <w:r w:rsidRPr="00701927">
        <w:rPr>
          <w:rFonts w:asciiTheme="minorHAnsi" w:hAnsiTheme="minorHAnsi" w:cstheme="minorHAnsi"/>
          <w:color w:val="363435"/>
          <w:spacing w:val="-1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2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ntermediate,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anced</w:t>
      </w:r>
    </w:p>
    <w:p w14:paraId="2CD9721D" w14:textId="77777777" w:rsidR="00403939" w:rsidRPr="00701927" w:rsidRDefault="00701927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epa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4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inte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</w:t>
      </w:r>
      <w:r w:rsidRPr="00701927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er</w:t>
      </w:r>
      <w:r w:rsidRPr="00701927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quiz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see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if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le</w:t>
      </w:r>
      <w:r w:rsidRPr="00701927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el</w:t>
      </w:r>
      <w:r w:rsidRPr="00701927">
        <w:rPr>
          <w:rFonts w:asciiTheme="minorHAnsi" w:hAnsiTheme="minorHAnsi" w:cstheme="minorHAnsi"/>
          <w:color w:val="363435"/>
          <w:spacing w:val="9"/>
          <w:w w:val="8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expe</w:t>
      </w:r>
      <w:r w:rsidRPr="00701927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tise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claim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esume.</w:t>
      </w:r>
    </w:p>
    <w:p w14:paraId="2CFB8825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8A2C377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efe</w:t>
      </w:r>
      <w:r w:rsidRPr="00701927">
        <w:rPr>
          <w:rFonts w:asciiTheme="minorHAnsi" w:hAnsiTheme="minorHAnsi" w:cstheme="minorHAnsi"/>
          <w:b/>
          <w:i/>
          <w:color w:val="363435"/>
          <w:spacing w:val="-5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ences</w:t>
      </w:r>
    </w:p>
    <w:p w14:paraId="273185C6" w14:textId="77777777" w:rsidR="00403939" w:rsidRPr="00701927" w:rsidRDefault="0040393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1E5B2BB" w14:textId="77777777" w:rsidR="00403939" w:rsidRPr="00701927" w:rsidRDefault="00701927">
      <w:pPr>
        <w:ind w:left="2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ake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ha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5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acqui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18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permission</w:t>
      </w:r>
      <w:r w:rsidRPr="00701927">
        <w:rPr>
          <w:rFonts w:asciiTheme="minorHAnsi" w:hAnsiTheme="minorHAnsi" w:cstheme="minorHAnsi"/>
          <w:color w:val="363435"/>
          <w:spacing w:val="1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om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individuals</w:t>
      </w:r>
      <w:r w:rsidRPr="00701927">
        <w:rPr>
          <w:rFonts w:asciiTheme="minorHAnsi" w:hAnsiTheme="minorHAnsi" w:cstheme="minorHAnsi"/>
          <w:color w:val="363435"/>
          <w:spacing w:val="1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befo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them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as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efe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ences;</w:t>
      </w:r>
    </w:p>
    <w:p w14:paraId="54067371" w14:textId="77777777" w:rsidR="00403939" w:rsidRPr="00701927" w:rsidRDefault="00701927">
      <w:pPr>
        <w:spacing w:before="12" w:line="250" w:lineRule="auto"/>
        <w:ind w:left="6000" w:right="259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N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otify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efe</w:t>
      </w:r>
      <w:r w:rsidRPr="00701927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ences</w:t>
      </w:r>
      <w:r w:rsidRPr="00701927">
        <w:rPr>
          <w:rFonts w:asciiTheme="minorHAnsi" w:hAnsiTheme="minorHAnsi" w:cstheme="minorHAnsi"/>
          <w:color w:val="363435"/>
          <w:spacing w:val="14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prior</w:t>
      </w:r>
      <w:r w:rsidRPr="00701927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applying</w:t>
      </w:r>
      <w:r w:rsidRPr="00701927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 xml:space="preserve">o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they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will</w:t>
      </w:r>
      <w:r w:rsidRPr="00701927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epa</w:t>
      </w:r>
      <w:r w:rsidRPr="00701927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talk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about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 when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called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upon</w:t>
      </w:r>
      <w:r w:rsidRPr="00701927">
        <w:rPr>
          <w:rFonts w:asciiTheme="minorHAnsi" w:hAnsiTheme="minorHAnsi" w:cstheme="minorHAnsi"/>
          <w:color w:val="363435"/>
          <w:spacing w:val="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do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so;</w:t>
      </w:r>
    </w:p>
    <w:p w14:paraId="1687A925" w14:textId="77777777" w:rsidR="00403939" w:rsidRPr="00701927" w:rsidRDefault="00701927">
      <w:pPr>
        <w:ind w:left="6000" w:right="505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ake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accurate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spelled</w:t>
      </w:r>
    </w:p>
    <w:p w14:paraId="6D70A3EA" w14:textId="77777777" w:rsidR="00403939" w:rsidRPr="00701927" w:rsidRDefault="00701927">
      <w:pPr>
        <w:spacing w:before="12"/>
        <w:ind w:left="5962" w:right="4404"/>
        <w:jc w:val="center"/>
        <w:rPr>
          <w:rFonts w:asciiTheme="minorHAnsi" w:hAnsiTheme="minorHAnsi" w:cstheme="minorHAnsi"/>
          <w:sz w:val="22"/>
          <w:szCs w:val="22"/>
        </w:rPr>
        <w:sectPr w:rsidR="00403939" w:rsidRPr="00701927">
          <w:pgSz w:w="12240" w:h="15840"/>
          <w:pgMar w:top="520" w:right="480" w:bottom="280" w:left="480" w:header="720" w:footer="720" w:gutter="0"/>
          <w:cols w:space="720"/>
        </w:sectPr>
      </w:pP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cor</w:t>
      </w:r>
      <w:r w:rsidRPr="00701927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ectl</w:t>
      </w:r>
      <w:r w:rsidRPr="00701927">
        <w:rPr>
          <w:rFonts w:asciiTheme="minorHAnsi" w:hAnsiTheme="minorHAnsi" w:cstheme="minorHAnsi"/>
          <w:color w:val="363435"/>
          <w:spacing w:val="-20"/>
          <w:w w:val="87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154D400C" w14:textId="77777777" w:rsidR="00403939" w:rsidRPr="00701927" w:rsidRDefault="00701927">
      <w:pPr>
        <w:spacing w:before="10"/>
        <w:ind w:left="3211" w:right="3131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24"/>
          <w:w w:val="129"/>
          <w:sz w:val="22"/>
          <w:szCs w:val="22"/>
        </w:rPr>
        <w:lastRenderedPageBreak/>
        <w:t>D</w:t>
      </w:r>
      <w:r w:rsidRPr="00701927">
        <w:rPr>
          <w:rFonts w:asciiTheme="minorHAnsi" w:hAnsiTheme="minorHAnsi" w:cstheme="minorHAnsi"/>
          <w:b/>
          <w:color w:val="363435"/>
          <w:w w:val="134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spacing w:val="-12"/>
          <w:w w:val="134"/>
          <w:sz w:val="22"/>
          <w:szCs w:val="22"/>
        </w:rPr>
        <w:t>s</w:t>
      </w:r>
      <w:r w:rsidRPr="00701927">
        <w:rPr>
          <w:rFonts w:asciiTheme="minorHAnsi" w:hAnsiTheme="minorHAnsi" w:cstheme="minorHAnsi"/>
          <w:b/>
          <w:color w:val="363435"/>
          <w:spacing w:val="-6"/>
          <w:w w:val="146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gn/Tech</w:t>
      </w:r>
    </w:p>
    <w:p w14:paraId="4F9EBF89" w14:textId="77777777" w:rsidR="00403939" w:rsidRPr="00701927" w:rsidRDefault="00701927">
      <w:pPr>
        <w:spacing w:before="30"/>
        <w:ind w:left="323" w:right="243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color w:val="363435"/>
          <w:spacing w:val="-37"/>
          <w:w w:val="154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color w:val="363435"/>
          <w:spacing w:val="-9"/>
          <w:w w:val="154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gi</w:t>
      </w:r>
      <w:r w:rsidRPr="00701927">
        <w:rPr>
          <w:rFonts w:asciiTheme="minorHAnsi" w:hAnsiTheme="minorHAnsi" w:cstheme="minorHAnsi"/>
          <w:b/>
          <w:color w:val="363435"/>
          <w:spacing w:val="-55"/>
          <w:w w:val="154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al</w:t>
      </w:r>
      <w:r w:rsidRPr="00701927">
        <w:rPr>
          <w:rFonts w:asciiTheme="minorHAnsi" w:hAnsiTheme="minorHAnsi" w:cstheme="minorHAnsi"/>
          <w:b/>
          <w:color w:val="363435"/>
          <w:spacing w:val="-79"/>
          <w:w w:val="15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P</w:t>
      </w:r>
      <w:r w:rsidRPr="00701927">
        <w:rPr>
          <w:rFonts w:asciiTheme="minorHAnsi" w:hAnsiTheme="minorHAnsi" w:cstheme="minorHAnsi"/>
          <w:b/>
          <w:color w:val="363435"/>
          <w:spacing w:val="-28"/>
          <w:w w:val="154"/>
          <w:sz w:val="22"/>
          <w:szCs w:val="22"/>
        </w:rPr>
        <w:t>o</w:t>
      </w:r>
      <w:r w:rsidRPr="00701927">
        <w:rPr>
          <w:rFonts w:asciiTheme="minorHAnsi" w:hAnsiTheme="minorHAnsi" w:cstheme="minorHAnsi"/>
          <w:b/>
          <w:color w:val="363435"/>
          <w:spacing w:val="-35"/>
          <w:w w:val="154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tf</w:t>
      </w:r>
      <w:r w:rsidRPr="00701927">
        <w:rPr>
          <w:rFonts w:asciiTheme="minorHAnsi" w:hAnsiTheme="minorHAnsi" w:cstheme="minorHAnsi"/>
          <w:b/>
          <w:color w:val="363435"/>
          <w:spacing w:val="-28"/>
          <w:w w:val="154"/>
          <w:sz w:val="22"/>
          <w:szCs w:val="22"/>
        </w:rPr>
        <w:t>o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l</w:t>
      </w:r>
      <w:r w:rsidRPr="00701927">
        <w:rPr>
          <w:rFonts w:asciiTheme="minorHAnsi" w:hAnsiTheme="minorHAnsi" w:cstheme="minorHAnsi"/>
          <w:b/>
          <w:color w:val="363435"/>
          <w:spacing w:val="-9"/>
          <w:w w:val="154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o</w:t>
      </w:r>
      <w:r w:rsidRPr="00701927">
        <w:rPr>
          <w:rFonts w:asciiTheme="minorHAnsi" w:hAnsiTheme="minorHAnsi" w:cstheme="minorHAnsi"/>
          <w:b/>
          <w:color w:val="363435"/>
          <w:spacing w:val="73"/>
          <w:w w:val="15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color w:val="363435"/>
          <w:w w:val="123"/>
          <w:sz w:val="22"/>
          <w:szCs w:val="22"/>
        </w:rPr>
        <w:t>G</w:t>
      </w:r>
      <w:r w:rsidRPr="00701927">
        <w:rPr>
          <w:rFonts w:asciiTheme="minorHAnsi" w:hAnsiTheme="minorHAnsi" w:cstheme="minorHAnsi"/>
          <w:b/>
          <w:color w:val="363435"/>
          <w:spacing w:val="-12"/>
          <w:w w:val="123"/>
          <w:sz w:val="22"/>
          <w:szCs w:val="22"/>
        </w:rPr>
        <w:t>u</w:t>
      </w:r>
      <w:r w:rsidRPr="00701927">
        <w:rPr>
          <w:rFonts w:asciiTheme="minorHAnsi" w:hAnsiTheme="minorHAnsi" w:cstheme="minorHAnsi"/>
          <w:b/>
          <w:color w:val="363435"/>
          <w:w w:val="148"/>
          <w:sz w:val="22"/>
          <w:szCs w:val="22"/>
        </w:rPr>
        <w:t>i</w:t>
      </w:r>
      <w:r w:rsidRPr="00701927">
        <w:rPr>
          <w:rFonts w:asciiTheme="minorHAnsi" w:hAnsiTheme="minorHAnsi" w:cstheme="minorHAnsi"/>
          <w:b/>
          <w:color w:val="363435"/>
          <w:spacing w:val="-6"/>
          <w:w w:val="148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color w:val="363435"/>
          <w:spacing w:val="-12"/>
          <w:w w:val="130"/>
          <w:sz w:val="22"/>
          <w:szCs w:val="22"/>
        </w:rPr>
        <w:t>e</w:t>
      </w:r>
      <w:r w:rsidRPr="00701927">
        <w:rPr>
          <w:rFonts w:asciiTheme="minorHAnsi" w:hAnsiTheme="minorHAnsi" w:cstheme="minorHAnsi"/>
          <w:b/>
          <w:color w:val="363435"/>
          <w:w w:val="150"/>
          <w:sz w:val="22"/>
          <w:szCs w:val="22"/>
        </w:rPr>
        <w:t>lines</w:t>
      </w:r>
    </w:p>
    <w:p w14:paraId="1826C6EF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A8256" w14:textId="77777777" w:rsidR="00403939" w:rsidRPr="00701927" w:rsidRDefault="0040393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256E9F9" w14:textId="77777777" w:rsidR="00403939" w:rsidRPr="00701927" w:rsidRDefault="00701927">
      <w:pPr>
        <w:spacing w:before="9" w:line="250" w:lineRule="auto"/>
        <w:ind w:left="100" w:right="363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ocument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taking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pictu</w:t>
      </w:r>
      <w:r w:rsidRPr="00701927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es</w:t>
      </w:r>
      <w:r w:rsidRPr="00701927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making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notes</w:t>
      </w:r>
      <w:r w:rsidRPr="00701927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about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oject</w:t>
      </w:r>
      <w:r w:rsidRPr="00701927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documenting</w:t>
      </w:r>
      <w:r w:rsidRPr="00701927">
        <w:rPr>
          <w:rFonts w:asciiTheme="minorHAnsi" w:hAnsiTheme="minorHAnsi" w:cstheme="minorHAnsi"/>
          <w:color w:val="363435"/>
          <w:spacing w:val="41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(sh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title,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designers,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supe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viso</w:t>
      </w:r>
      <w:r w:rsidRPr="00701927">
        <w:rPr>
          <w:rFonts w:asciiTheme="minorHAnsi" w:hAnsiTheme="minorHAnsi" w:cstheme="minorHAnsi"/>
          <w:color w:val="363435"/>
          <w:spacing w:val="-13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</w:t>
      </w:r>
      <w:r w:rsidRPr="00701927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esponsibility</w:t>
      </w:r>
      <w:r w:rsidRPr="00701927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oject,</w:t>
      </w:r>
      <w:r w:rsidRPr="00701927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date,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etc.).</w:t>
      </w:r>
      <w:r w:rsidRPr="00701927">
        <w:rPr>
          <w:rFonts w:asciiTheme="minorHAnsi" w:hAnsiTheme="minorHAnsi" w:cstheme="minorHAnsi"/>
          <w:color w:val="363435"/>
          <w:spacing w:val="4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wish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take</w:t>
      </w:r>
      <w:r w:rsidRPr="00701927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ad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antage</w:t>
      </w:r>
      <w:r w:rsidRPr="00701927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ofessional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images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taken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sh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pacing w:val="-17"/>
          <w:w w:val="94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make</w:t>
      </w:r>
      <w:r w:rsidRPr="00701927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su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ha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rights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include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them in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po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tfolio;</w:t>
      </w:r>
    </w:p>
    <w:p w14:paraId="5B5AA8EE" w14:textId="77777777" w:rsidR="00403939" w:rsidRPr="00701927" w:rsidRDefault="00701927">
      <w:pPr>
        <w:ind w:left="100" w:right="1607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pictu</w:t>
      </w:r>
      <w:r w:rsidRPr="00701927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es</w:t>
      </w:r>
      <w:r w:rsidRPr="00701927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include</w:t>
      </w:r>
      <w:r w:rsidRPr="00701927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quity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actors,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will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need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gi</w:t>
      </w:r>
      <w:r w:rsidRPr="00701927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88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8"/>
          <w:w w:val="8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them c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edit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along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701927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designers;</w:t>
      </w:r>
    </w:p>
    <w:p w14:paraId="400FAA80" w14:textId="77777777" w:rsidR="00403939" w:rsidRPr="00701927" w:rsidRDefault="00701927">
      <w:pPr>
        <w:spacing w:before="12"/>
        <w:ind w:left="100" w:right="5274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U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pdate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po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tfolio</w:t>
      </w:r>
      <w:r w:rsidRPr="00701927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often,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pa</w:t>
      </w:r>
      <w:r w:rsidRPr="00701927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ticularly</w:t>
      </w:r>
      <w:r w:rsidRPr="00701927">
        <w:rPr>
          <w:rFonts w:asciiTheme="minorHAnsi" w:hAnsiTheme="minorHAnsi" w:cstheme="minorHAnsi"/>
          <w:color w:val="363435"/>
          <w:spacing w:val="25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after</w:t>
      </w:r>
      <w:r w:rsidRPr="00701927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w;</w:t>
      </w:r>
    </w:p>
    <w:p w14:paraId="340CBA88" w14:textId="77777777" w:rsidR="00403939" w:rsidRPr="00701927" w:rsidRDefault="00701927">
      <w:pPr>
        <w:spacing w:before="12"/>
        <w:ind w:left="100" w:right="284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ariety</w:t>
      </w:r>
      <w:r w:rsidRPr="00701927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ebsites</w:t>
      </w:r>
      <w:r w:rsidRPr="00701927">
        <w:rPr>
          <w:rFonts w:asciiTheme="minorHAnsi" w:hAnsiTheme="minorHAnsi" w:cstheme="minorHAnsi"/>
          <w:color w:val="363435"/>
          <w:spacing w:val="12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vide</w:t>
      </w:r>
      <w:r w:rsidRPr="00701927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po</w:t>
      </w:r>
      <w:r w:rsidRPr="00701927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tfolio</w:t>
      </w:r>
      <w:r w:rsidRPr="00701927">
        <w:rPr>
          <w:rFonts w:asciiTheme="minorHAnsi" w:hAnsiTheme="minorHAnsi" w:cstheme="minorHAnsi"/>
          <w:color w:val="363435"/>
          <w:spacing w:val="25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c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eators</w:t>
      </w:r>
      <w:r w:rsidRPr="00701927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easy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navigate.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1"/>
          <w:sz w:val="22"/>
          <w:szCs w:val="22"/>
        </w:rPr>
        <w:t>T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8"/>
          <w:w w:val="8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them out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102"/>
          <w:sz w:val="22"/>
          <w:szCs w:val="22"/>
        </w:rPr>
        <w:t>to</w:t>
      </w:r>
    </w:p>
    <w:p w14:paraId="675CB890" w14:textId="77777777" w:rsidR="00403939" w:rsidRPr="00701927" w:rsidRDefault="00701927">
      <w:pPr>
        <w:spacing w:before="12"/>
        <w:ind w:left="100" w:right="7867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see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which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best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fit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ou;</w:t>
      </w:r>
    </w:p>
    <w:p w14:paraId="6B215F40" w14:textId="77777777" w:rsidR="00403939" w:rsidRPr="00701927" w:rsidRDefault="00701927">
      <w:pPr>
        <w:spacing w:before="12"/>
        <w:ind w:left="100" w:right="388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po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tfolio</w:t>
      </w:r>
      <w:r w:rsidRPr="00701927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arious</w:t>
      </w:r>
      <w:r w:rsidRPr="00701927">
        <w:rPr>
          <w:rFonts w:asciiTheme="minorHAnsi" w:hAnsiTheme="minorHAnsi" w:cstheme="minorHAnsi"/>
          <w:color w:val="363435"/>
          <w:spacing w:val="17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devices</w:t>
      </w:r>
      <w:r w:rsidRPr="00701927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(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ac,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PC,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ad,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eade</w:t>
      </w:r>
      <w:r w:rsidRPr="00701927">
        <w:rPr>
          <w:rFonts w:asciiTheme="minorHAnsi" w:hAnsiTheme="minorHAnsi" w:cstheme="minorHAnsi"/>
          <w:color w:val="363435"/>
          <w:spacing w:val="-13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etc.)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ough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arious</w:t>
      </w:r>
      <w:r w:rsidRPr="00701927">
        <w:rPr>
          <w:rFonts w:asciiTheme="minorHAnsi" w:hAnsiTheme="minorHAnsi" w:cstheme="minorHAnsi"/>
          <w:color w:val="363435"/>
          <w:spacing w:val="9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wsers</w:t>
      </w:r>
      <w:r w:rsidRPr="00701927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(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xplo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,</w:t>
      </w:r>
    </w:p>
    <w:p w14:paraId="7A500C83" w14:textId="77777777" w:rsidR="00403939" w:rsidRPr="00701927" w:rsidRDefault="00701927">
      <w:pPr>
        <w:spacing w:before="12"/>
        <w:ind w:left="100" w:right="4915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7"/>
          <w:w w:val="91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ef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x,</w:t>
      </w:r>
      <w:r w:rsidRPr="00701927">
        <w:rPr>
          <w:rFonts w:asciiTheme="minorHAnsi" w:hAnsiTheme="minorHAnsi" w:cstheme="minorHAnsi"/>
          <w:color w:val="363435"/>
          <w:spacing w:val="17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afari,</w:t>
      </w:r>
      <w:r w:rsidRPr="00701927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etc.)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see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if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it</w:t>
      </w:r>
      <w:r w:rsidRPr="00701927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appears</w:t>
      </w:r>
      <w:r w:rsidRPr="00701927">
        <w:rPr>
          <w:rFonts w:asciiTheme="minorHAnsi" w:hAnsiTheme="minorHAnsi" w:cstheme="minorHAnsi"/>
          <w:color w:val="363435"/>
          <w:spacing w:val="35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as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intended</w:t>
      </w:r>
      <w:r w:rsidRPr="00701927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it</w:t>
      </w:r>
      <w:r w:rsidRPr="00701927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to;</w:t>
      </w:r>
    </w:p>
    <w:p w14:paraId="6BFCFDF1" w14:textId="77777777" w:rsidR="00403939" w:rsidRPr="00701927" w:rsidRDefault="00701927">
      <w:pPr>
        <w:spacing w:before="12"/>
        <w:ind w:left="100" w:right="282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elect</w:t>
      </w:r>
      <w:r w:rsidRPr="00701927">
        <w:rPr>
          <w:rFonts w:asciiTheme="minorHAnsi" w:hAnsiTheme="minorHAnsi" w:cstheme="minorHAnsi"/>
          <w:color w:val="363435"/>
          <w:spacing w:val="11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la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out</w:t>
      </w:r>
      <w:r w:rsidRPr="00701927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clean,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organi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z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ed,</w:t>
      </w:r>
      <w:r w:rsidRPr="00701927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87"/>
          <w:sz w:val="22"/>
          <w:szCs w:val="22"/>
        </w:rPr>
        <w:t>easy</w:t>
      </w:r>
      <w:r w:rsidRPr="00701927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navigate.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0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will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lose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audience</w:t>
      </w:r>
      <w:r w:rsidRPr="00701927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quickly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if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they</w:t>
      </w:r>
      <w:r w:rsidRPr="00701927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ha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102"/>
          <w:sz w:val="22"/>
          <w:szCs w:val="22"/>
        </w:rPr>
        <w:t>to</w:t>
      </w:r>
    </w:p>
    <w:p w14:paraId="63A6E63B" w14:textId="77777777" w:rsidR="00403939" w:rsidRPr="00701927" w:rsidRDefault="00701927">
      <w:pPr>
        <w:spacing w:before="12"/>
        <w:ind w:left="100" w:right="7976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look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too long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information;</w:t>
      </w:r>
    </w:p>
    <w:p w14:paraId="14DB63FE" w14:textId="77777777" w:rsidR="00403939" w:rsidRPr="00701927" w:rsidRDefault="00701927">
      <w:pPr>
        <w:spacing w:before="12"/>
        <w:ind w:left="100" w:right="101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eep</w:t>
      </w:r>
      <w:r w:rsidRPr="00701927">
        <w:rPr>
          <w:rFonts w:asciiTheme="minorHAnsi" w:hAnsiTheme="minorHAnsi" w:cstheme="minorHAnsi"/>
          <w:color w:val="363435"/>
          <w:spacing w:val="1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po</w:t>
      </w:r>
      <w:r w:rsidRPr="00701927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tfolio</w:t>
      </w:r>
      <w:r w:rsidRPr="00701927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ofessional. 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1"/>
          <w:w w:val="93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may</w:t>
      </w:r>
      <w:r w:rsidRPr="00701927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vide</w:t>
      </w:r>
      <w:r w:rsidRPr="00701927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some</w:t>
      </w:r>
      <w:r w:rsidRPr="00701927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aspects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eal</w:t>
      </w:r>
      <w:r w:rsidRPr="00701927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701927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personality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set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ourself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apa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t,</w:t>
      </w:r>
    </w:p>
    <w:p w14:paraId="3F97B2BB" w14:textId="77777777" w:rsidR="00403939" w:rsidRPr="00701927" w:rsidRDefault="00701927">
      <w:pPr>
        <w:spacing w:before="12"/>
        <w:ind w:left="100" w:right="5498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but</w:t>
      </w:r>
      <w:r w:rsidRPr="00701927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emember</w:t>
      </w:r>
      <w:r w:rsidRPr="00701927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that</w:t>
      </w:r>
      <w:r w:rsidRPr="00701927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this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is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tool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aid</w:t>
      </w:r>
      <w:r w:rsidRPr="00701927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 obtaining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job;</w:t>
      </w:r>
    </w:p>
    <w:p w14:paraId="39B09743" w14:textId="77777777" w:rsidR="00403939" w:rsidRPr="00701927" w:rsidRDefault="00701927">
      <w:pPr>
        <w:spacing w:before="12"/>
        <w:ind w:left="100" w:right="2527"/>
        <w:jc w:val="both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eep</w:t>
      </w:r>
      <w:r w:rsidRPr="00701927">
        <w:rPr>
          <w:rFonts w:asciiTheme="minorHAnsi" w:hAnsiTheme="minorHAnsi" w:cstheme="minorHAnsi"/>
          <w:color w:val="363435"/>
          <w:spacing w:val="1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information,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images,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sound/m</w:t>
      </w:r>
      <w:r w:rsidRPr="00701927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vie</w:t>
      </w:r>
      <w:r w:rsidRPr="00701927">
        <w:rPr>
          <w:rFonts w:asciiTheme="minorHAnsi" w:hAnsiTheme="minorHAnsi" w:cstheme="minorHAnsi"/>
          <w:color w:val="363435"/>
          <w:spacing w:val="56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clips,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pages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elated</w:t>
      </w:r>
      <w:r w:rsidRPr="00701927">
        <w:rPr>
          <w:rFonts w:asciiTheme="minorHAnsi" w:hAnsiTheme="minorHAnsi" w:cstheme="minorHAnsi"/>
          <w:color w:val="363435"/>
          <w:spacing w:val="22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job</w:t>
      </w:r>
      <w:r w:rsidRPr="00701927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seek.</w:t>
      </w:r>
    </w:p>
    <w:p w14:paraId="46A7AB53" w14:textId="77777777" w:rsidR="00403939" w:rsidRPr="00701927" w:rsidRDefault="0040393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9645BA8" w14:textId="77777777" w:rsidR="00403939" w:rsidRPr="00701927" w:rsidRDefault="0040393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03939" w:rsidRPr="00701927">
          <w:pgSz w:w="12240" w:h="15840"/>
          <w:pgMar w:top="520" w:right="700" w:bottom="280" w:left="620" w:header="720" w:footer="720" w:gutter="0"/>
          <w:cols w:space="720"/>
        </w:sectPr>
      </w:pPr>
    </w:p>
    <w:p w14:paraId="0A1D00F8" w14:textId="77777777" w:rsidR="00403939" w:rsidRPr="00701927" w:rsidRDefault="00701927">
      <w:pPr>
        <w:spacing w:before="15"/>
        <w:ind w:left="10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sz w:val="22"/>
          <w:szCs w:val="22"/>
        </w:rPr>
        <w:pict w14:anchorId="6777452B">
          <v:group id="_x0000_s1026" style="position:absolute;left:0;text-align:left;margin-left:.2pt;margin-top:19pt;width:593.6pt;height:756pt;z-index:-251657216;mso-position-horizontal-relative:page;mso-position-vertical-relative:page" coordorigin="4,380" coordsize="11872,15120">
            <v:shape id="_x0000_s1030" style="position:absolute;left:354;top:13900;width:5730;height:1590" coordorigin="354,13900" coordsize="5730,1590" path="m354,15490r5730,l6084,13900r-5730,l354,15490xe" fillcolor="#fdfdfd" stroked="f">
              <v:path arrowok="t"/>
            </v:shape>
            <v:shape id="_x0000_s1029" style="position:absolute;left:354;top:13900;width:5730;height:1590" coordorigin="354,13900" coordsize="5730,1590" path="m354,15490r5730,l6084,13900r-5730,l354,15490xe" filled="f" strokecolor="#363435" strokeweight="1pt">
              <v:path arrowok="t"/>
            </v:shape>
            <v:shape id="_x0000_s1028" type="#_x0000_t75" style="position:absolute;left:4;top:14191;width:5790;height:1040">
              <v:imagedata r:id="rId5" o:title=""/>
            </v:shape>
            <v:shape id="_x0000_s1027" style="position:absolute;left:366;top:390;width:11500;height:15100" coordorigin="366,390" coordsize="11500,15100" path="m366,15490r11500,l11866,390,366,390r,15100xe" filled="f" strokecolor="#363435" strokeweight="1pt">
              <v:path arrowok="t"/>
            </v:shape>
            <w10:wrap anchorx="page" anchory="page"/>
          </v:group>
        </w:pict>
      </w:r>
      <w:r w:rsidRPr="00701927">
        <w:rPr>
          <w:rFonts w:asciiTheme="minorHAnsi" w:hAnsiTheme="minorHAnsi" w:cstheme="minorHAnsi"/>
          <w:b/>
          <w:i/>
          <w:color w:val="363435"/>
          <w:spacing w:val="-1"/>
          <w:w w:val="96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i/>
          <w:color w:val="363435"/>
          <w:w w:val="96"/>
          <w:sz w:val="22"/>
          <w:szCs w:val="22"/>
        </w:rPr>
        <w:t>ostume</w:t>
      </w:r>
      <w:r w:rsidRPr="00701927">
        <w:rPr>
          <w:rFonts w:asciiTheme="minorHAnsi" w:hAnsiTheme="minorHAnsi" w:cstheme="minorHAnsi"/>
          <w:b/>
          <w:i/>
          <w:color w:val="363435"/>
          <w:spacing w:val="4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1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esign</w:t>
      </w:r>
    </w:p>
    <w:p w14:paraId="15BAE1C5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D73F478" w14:textId="77777777" w:rsidR="00403939" w:rsidRPr="00701927" w:rsidRDefault="00701927">
      <w:pPr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Color</w:t>
      </w:r>
      <w:r w:rsidRPr="00701927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costume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enderings</w:t>
      </w:r>
    </w:p>
    <w:p w14:paraId="24767863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images</w:t>
      </w:r>
    </w:p>
    <w:p w14:paraId="6FF52ACE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esea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ch</w:t>
      </w:r>
      <w:r w:rsidRPr="00701927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sketches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01927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102"/>
          <w:sz w:val="22"/>
          <w:szCs w:val="22"/>
        </w:rPr>
        <w:t>to</w:t>
      </w:r>
    </w:p>
    <w:p w14:paraId="2B780D8F" w14:textId="77777777" w:rsidR="00403939" w:rsidRPr="00701927" w:rsidRDefault="00701927">
      <w:pPr>
        <w:spacing w:before="12"/>
        <w:ind w:left="1502" w:right="1184"/>
        <w:jc w:val="center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demonstrate</w:t>
      </w:r>
      <w:r w:rsidRPr="00701927">
        <w:rPr>
          <w:rFonts w:asciiTheme="minorHAnsi" w:hAnsiTheme="minorHAnsi" w:cstheme="minorHAnsi"/>
          <w:color w:val="363435"/>
          <w:spacing w:val="2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design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89"/>
          <w:sz w:val="22"/>
          <w:szCs w:val="22"/>
        </w:rPr>
        <w:t>ocess</w:t>
      </w:r>
    </w:p>
    <w:p w14:paraId="37ACF001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rief</w:t>
      </w:r>
      <w:r w:rsidRPr="00701927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statement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concept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</w:t>
      </w:r>
    </w:p>
    <w:p w14:paraId="00803407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esigner</w:t>
      </w:r>
      <w:r w:rsidRPr="00701927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pape</w:t>
      </w:r>
      <w:r w:rsidRPr="00701927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(character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cha</w:t>
      </w:r>
      <w:r w:rsidRPr="00701927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t,</w:t>
      </w:r>
    </w:p>
    <w:p w14:paraId="5158A5F7" w14:textId="77777777" w:rsidR="00403939" w:rsidRPr="00701927" w:rsidRDefault="00701927">
      <w:pPr>
        <w:spacing w:before="12"/>
        <w:ind w:left="15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plot,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etc.)</w:t>
      </w:r>
    </w:p>
    <w:p w14:paraId="50E3E220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166D26C" w14:textId="77777777" w:rsidR="00403939" w:rsidRPr="00701927" w:rsidRDefault="00701927">
      <w:pPr>
        <w:ind w:left="10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1"/>
          <w:w w:val="96"/>
          <w:sz w:val="22"/>
          <w:szCs w:val="22"/>
        </w:rPr>
        <w:t>C</w:t>
      </w:r>
      <w:r w:rsidRPr="00701927">
        <w:rPr>
          <w:rFonts w:asciiTheme="minorHAnsi" w:hAnsiTheme="minorHAnsi" w:cstheme="minorHAnsi"/>
          <w:b/>
          <w:i/>
          <w:color w:val="363435"/>
          <w:w w:val="96"/>
          <w:sz w:val="22"/>
          <w:szCs w:val="22"/>
        </w:rPr>
        <w:t>ostume</w:t>
      </w:r>
      <w:r w:rsidRPr="00701927">
        <w:rPr>
          <w:rFonts w:asciiTheme="minorHAnsi" w:hAnsiTheme="minorHAnsi" w:cstheme="minorHAnsi"/>
          <w:b/>
          <w:i/>
          <w:color w:val="363435"/>
          <w:spacing w:val="4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31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echnician</w:t>
      </w:r>
    </w:p>
    <w:p w14:paraId="70A3492E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33B62A5" w14:textId="77777777" w:rsidR="00403939" w:rsidRPr="00701927" w:rsidRDefault="00701927">
      <w:pPr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images</w:t>
      </w:r>
    </w:p>
    <w:p w14:paraId="5844345F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mages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 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ocess</w:t>
      </w:r>
    </w:p>
    <w:p w14:paraId="4B9A17F2" w14:textId="77777777" w:rsidR="00403939" w:rsidRPr="00701927" w:rsidRDefault="00701927">
      <w:pPr>
        <w:spacing w:before="12"/>
        <w:ind w:left="820" w:right="-56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mages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inside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costume</w:t>
      </w:r>
      <w:r w:rsidRPr="00701927">
        <w:rPr>
          <w:rFonts w:asciiTheme="minorHAnsi" w:hAnsiTheme="minorHAnsi" w:cstheme="minorHAnsi"/>
          <w:color w:val="363435"/>
          <w:spacing w:val="2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pieces</w:t>
      </w:r>
      <w:r w:rsidRPr="00701927">
        <w:rPr>
          <w:rFonts w:asciiTheme="minorHAnsi" w:hAnsiTheme="minorHAnsi" w:cstheme="minorHAnsi"/>
          <w:color w:val="363435"/>
          <w:spacing w:val="-8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eated</w:t>
      </w:r>
    </w:p>
    <w:p w14:paraId="71958D48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xamples</w:t>
      </w:r>
      <w:r w:rsidRPr="00701927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pattern drafting</w:t>
      </w:r>
    </w:p>
    <w:p w14:paraId="1159F25A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2B32F73" w14:textId="77777777" w:rsidR="00403939" w:rsidRPr="00701927" w:rsidRDefault="00701927">
      <w:pPr>
        <w:ind w:left="10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w w:val="92"/>
          <w:sz w:val="22"/>
          <w:szCs w:val="22"/>
        </w:rPr>
        <w:t>Scene</w:t>
      </w:r>
      <w:r w:rsidRPr="00701927">
        <w:rPr>
          <w:rFonts w:asciiTheme="minorHAnsi" w:hAnsiTheme="minorHAnsi" w:cstheme="minorHAnsi"/>
          <w:b/>
          <w:i/>
          <w:color w:val="363435"/>
          <w:spacing w:val="3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1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esigner</w:t>
      </w:r>
    </w:p>
    <w:p w14:paraId="6F3036ED" w14:textId="77777777" w:rsidR="00403939" w:rsidRPr="00701927" w:rsidRDefault="0040393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7B80E5F" w14:textId="77777777" w:rsidR="00403939" w:rsidRPr="00701927" w:rsidRDefault="00701927">
      <w:pPr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mages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models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and/or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color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enderings</w:t>
      </w:r>
    </w:p>
    <w:p w14:paraId="5B0C181E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esea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ch</w:t>
      </w:r>
      <w:r w:rsidRPr="00701927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elopmental</w:t>
      </w:r>
      <w:r w:rsidRPr="00701927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sketches</w:t>
      </w:r>
    </w:p>
    <w:p w14:paraId="7A062D48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rafting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examples</w:t>
      </w:r>
    </w:p>
    <w:p w14:paraId="5A04230F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ainters</w:t>
      </w:r>
      <w:r w:rsidRPr="00701927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ele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ations</w:t>
      </w:r>
    </w:p>
    <w:p w14:paraId="6BC1D2AF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images</w:t>
      </w:r>
    </w:p>
    <w:p w14:paraId="05BC746C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hotos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in 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ocess</w:t>
      </w:r>
    </w:p>
    <w:p w14:paraId="29CAF5A1" w14:textId="77777777" w:rsidR="00403939" w:rsidRPr="00701927" w:rsidRDefault="00701927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rief</w:t>
      </w:r>
      <w:r w:rsidRPr="00701927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statement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concept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</w:t>
      </w:r>
    </w:p>
    <w:p w14:paraId="6A3DE346" w14:textId="77777777" w:rsidR="00403939" w:rsidRPr="00701927" w:rsidRDefault="00701927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sz w:val="22"/>
          <w:szCs w:val="22"/>
        </w:rPr>
        <w:br w:type="column"/>
      </w:r>
      <w:r w:rsidRPr="00701927">
        <w:rPr>
          <w:rFonts w:asciiTheme="minorHAnsi" w:hAnsiTheme="minorHAnsi" w:cstheme="minorHAnsi"/>
          <w:b/>
          <w:i/>
          <w:color w:val="363435"/>
          <w:spacing w:val="-3"/>
          <w:w w:val="94"/>
          <w:sz w:val="22"/>
          <w:szCs w:val="22"/>
        </w:rPr>
        <w:t>L</w:t>
      </w:r>
      <w:r w:rsidRPr="00701927">
        <w:rPr>
          <w:rFonts w:asciiTheme="minorHAnsi" w:hAnsiTheme="minorHAnsi" w:cstheme="minorHAnsi"/>
          <w:b/>
          <w:i/>
          <w:color w:val="363435"/>
          <w:w w:val="94"/>
          <w:sz w:val="22"/>
          <w:szCs w:val="22"/>
        </w:rPr>
        <w:t>ighting</w:t>
      </w:r>
      <w:r w:rsidRPr="00701927">
        <w:rPr>
          <w:rFonts w:asciiTheme="minorHAnsi" w:hAnsiTheme="minorHAnsi" w:cstheme="minorHAnsi"/>
          <w:b/>
          <w:i/>
          <w:color w:val="363435"/>
          <w:spacing w:val="10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pacing w:val="-1"/>
          <w:sz w:val="22"/>
          <w:szCs w:val="22"/>
        </w:rPr>
        <w:t>D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esigner</w:t>
      </w:r>
    </w:p>
    <w:p w14:paraId="6344E0B3" w14:textId="77777777" w:rsidR="00403939" w:rsidRPr="00701927" w:rsidRDefault="0040393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46D1EEC" w14:textId="77777777" w:rsidR="00403939" w:rsidRPr="00701927" w:rsidRDefault="00701927">
      <w:pPr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w w:val="94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yboa</w:t>
      </w:r>
      <w:r w:rsidRPr="00701927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ds</w:t>
      </w:r>
      <w:r w:rsidRPr="00701927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6"/>
          <w:sz w:val="22"/>
          <w:szCs w:val="22"/>
        </w:rPr>
        <w:t>lighting</w:t>
      </w:r>
      <w:r w:rsidRPr="00701927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studies</w:t>
      </w:r>
    </w:p>
    <w:p w14:paraId="49483327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isual</w:t>
      </w:r>
      <w:r w:rsidRPr="00701927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esea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ch</w:t>
      </w:r>
    </w:p>
    <w:p w14:paraId="71DF3CD3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0"/>
          <w:sz w:val="22"/>
          <w:szCs w:val="22"/>
        </w:rPr>
        <w:t>rief</w:t>
      </w:r>
      <w:r w:rsidRPr="00701927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statement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concept</w:t>
      </w:r>
      <w:r w:rsidRPr="00701927">
        <w:rPr>
          <w:rFonts w:asciiTheme="minorHAnsi" w:hAnsiTheme="minorHAnsi" w:cstheme="minorHAnsi"/>
          <w:color w:val="363435"/>
          <w:spacing w:val="-2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each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sh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</w:t>
      </w:r>
    </w:p>
    <w:p w14:paraId="1C2D6CCE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Light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plots</w:t>
      </w:r>
    </w:p>
    <w:p w14:paraId="15B3E1F2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>F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ull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set</w:t>
      </w:r>
      <w:r w:rsidRPr="00701927">
        <w:rPr>
          <w:rFonts w:asciiTheme="minorHAnsi" w:hAnsiTheme="minorHAnsi" w:cstheme="minorHAnsi"/>
          <w:color w:val="363435"/>
          <w:spacing w:val="-2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pape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</w:p>
    <w:p w14:paraId="30EFC2DA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images</w:t>
      </w:r>
    </w:p>
    <w:p w14:paraId="7912F909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7E8D849" w14:textId="77777777" w:rsidR="00403939" w:rsidRPr="00701927" w:rsidRDefault="00701927">
      <w:pPr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29"/>
          <w:w w:val="95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i/>
          <w:color w:val="363435"/>
          <w:w w:val="95"/>
          <w:sz w:val="22"/>
          <w:szCs w:val="22"/>
        </w:rPr>
        <w:t>echnical</w:t>
      </w:r>
      <w:r w:rsidRPr="00701927">
        <w:rPr>
          <w:rFonts w:asciiTheme="minorHAnsi" w:hAnsiTheme="minorHAnsi" w:cstheme="minorHAnsi"/>
          <w:b/>
          <w:i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Di</w:t>
      </w:r>
      <w:r w:rsidRPr="00701927">
        <w:rPr>
          <w:rFonts w:asciiTheme="minorHAnsi" w:hAnsiTheme="minorHAnsi" w:cstheme="minorHAnsi"/>
          <w:b/>
          <w:i/>
          <w:color w:val="363435"/>
          <w:spacing w:val="-5"/>
          <w:sz w:val="22"/>
          <w:szCs w:val="22"/>
        </w:rPr>
        <w:t>r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ector</w:t>
      </w:r>
    </w:p>
    <w:p w14:paraId="6ABE58D6" w14:textId="77777777" w:rsidR="00403939" w:rsidRPr="00701927" w:rsidRDefault="0040393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362EE4C" w14:textId="77777777" w:rsidR="00403939" w:rsidRPr="00701927" w:rsidRDefault="00701927">
      <w:pPr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images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copies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designe</w:t>
      </w:r>
      <w:r w:rsidRPr="00701927">
        <w:rPr>
          <w:rFonts w:asciiTheme="minorHAnsi" w:hAnsiTheme="minorHAnsi" w:cstheme="minorHAnsi"/>
          <w:color w:val="363435"/>
          <w:spacing w:val="-5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-19"/>
          <w:w w:val="70"/>
          <w:sz w:val="22"/>
          <w:szCs w:val="22"/>
        </w:rPr>
        <w:t>’</w:t>
      </w:r>
      <w:r w:rsidRPr="00701927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255CAA4F" w14:textId="77777777" w:rsidR="00403939" w:rsidRPr="00701927" w:rsidRDefault="00701927">
      <w:pPr>
        <w:spacing w:before="12"/>
        <w:ind w:left="14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model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and/or</w:t>
      </w:r>
      <w:r w:rsidRPr="0070192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endering</w:t>
      </w:r>
    </w:p>
    <w:p w14:paraId="6EFE6439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D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rafting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examples</w:t>
      </w:r>
    </w:p>
    <w:p w14:paraId="3057E282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B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udget</w:t>
      </w:r>
      <w:r w:rsidRPr="00701927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pape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k</w:t>
      </w:r>
    </w:p>
    <w:p w14:paraId="36995C2F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rganizational</w:t>
      </w:r>
      <w:r w:rsidRPr="00701927">
        <w:rPr>
          <w:rFonts w:asciiTheme="minorHAnsi" w:hAnsiTheme="minorHAnsi" w:cstheme="minorHAnsi"/>
          <w:color w:val="363435"/>
          <w:spacing w:val="4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pape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01927">
        <w:rPr>
          <w:rFonts w:asciiTheme="minorHAnsi" w:hAnsiTheme="minorHAnsi" w:cstheme="minorHAnsi"/>
          <w:color w:val="363435"/>
          <w:spacing w:val="21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(c</w:t>
      </w:r>
      <w:r w:rsidRPr="00701927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schedules,</w:t>
      </w:r>
    </w:p>
    <w:p w14:paraId="34725170" w14:textId="77777777" w:rsidR="00403939" w:rsidRPr="00701927" w:rsidRDefault="00701927">
      <w:pPr>
        <w:spacing w:before="12"/>
        <w:ind w:left="14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building</w:t>
      </w:r>
      <w:r w:rsidRPr="00701927">
        <w:rPr>
          <w:rFonts w:asciiTheme="minorHAnsi" w:hAnsiTheme="minorHAnsi" w:cstheme="minorHAnsi"/>
          <w:color w:val="363435"/>
          <w:spacing w:val="-2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schedules,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etc.)</w:t>
      </w:r>
    </w:p>
    <w:p w14:paraId="20AB11C7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S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w</w:t>
      </w:r>
      <w:r w:rsidRPr="00701927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specific</w:t>
      </w:r>
      <w:r w:rsidRPr="00701927">
        <w:rPr>
          <w:rFonts w:asciiTheme="minorHAnsi" w:hAnsiTheme="minorHAnsi" w:cstheme="minorHAnsi"/>
          <w:color w:val="363435"/>
          <w:spacing w:val="-10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technical</w:t>
      </w:r>
      <w:r w:rsidRPr="00701927">
        <w:rPr>
          <w:rFonts w:asciiTheme="minorHAnsi" w:hAnsiTheme="minorHAnsi" w:cstheme="minorHAnsi"/>
          <w:color w:val="363435"/>
          <w:spacing w:val="31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challenges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w</w:t>
      </w:r>
    </w:p>
    <w:p w14:paraId="5DD5BBD5" w14:textId="77777777" w:rsidR="00403939" w:rsidRPr="00701927" w:rsidRDefault="00701927">
      <w:pPr>
        <w:spacing w:before="12"/>
        <w:ind w:left="14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</w:t>
      </w:r>
      <w:r w:rsidRPr="00701927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sol</w:t>
      </w:r>
      <w:r w:rsidRPr="00701927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ed</w:t>
      </w:r>
      <w:r w:rsidRPr="00701927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them</w:t>
      </w:r>
    </w:p>
    <w:p w14:paraId="6B93D196" w14:textId="77777777" w:rsidR="00403939" w:rsidRPr="00701927" w:rsidRDefault="0040393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0DC6752" w14:textId="77777777" w:rsidR="00403939" w:rsidRPr="00701927" w:rsidRDefault="00701927">
      <w:pPr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b/>
          <w:i/>
          <w:color w:val="363435"/>
          <w:spacing w:val="-31"/>
          <w:sz w:val="22"/>
          <w:szCs w:val="22"/>
        </w:rPr>
        <w:t>T</w:t>
      </w:r>
      <w:r w:rsidRPr="00701927">
        <w:rPr>
          <w:rFonts w:asciiTheme="minorHAnsi" w:hAnsiTheme="minorHAnsi" w:cstheme="minorHAnsi"/>
          <w:b/>
          <w:i/>
          <w:color w:val="363435"/>
          <w:sz w:val="22"/>
          <w:szCs w:val="22"/>
        </w:rPr>
        <w:t>echnicians</w:t>
      </w:r>
    </w:p>
    <w:p w14:paraId="42748A22" w14:textId="77777777" w:rsidR="00403939" w:rsidRPr="00701927" w:rsidRDefault="0040393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BE40FEC" w14:textId="77777777" w:rsidR="00403939" w:rsidRPr="00701927" w:rsidRDefault="00701927">
      <w:pPr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7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</w:t>
      </w:r>
      <w:r w:rsidRPr="00701927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images</w:t>
      </w:r>
      <w:r w:rsidRPr="00701927">
        <w:rPr>
          <w:rFonts w:asciiTheme="minorHAnsi" w:hAnsiTheme="minorHAnsi" w:cstheme="minorHAnsi"/>
          <w:color w:val="363435"/>
          <w:spacing w:val="12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1"/>
          <w:sz w:val="22"/>
          <w:szCs w:val="22"/>
        </w:rPr>
        <w:t>(clearly</w:t>
      </w:r>
      <w:r w:rsidRPr="00701927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noting</w:t>
      </w:r>
      <w:r w:rsidRPr="00701927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y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our</w:t>
      </w:r>
    </w:p>
    <w:p w14:paraId="474394D8" w14:textId="77777777" w:rsidR="00403939" w:rsidRPr="00701927" w:rsidRDefault="00701927">
      <w:pPr>
        <w:spacing w:before="12"/>
        <w:ind w:left="14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w w:val="98"/>
          <w:sz w:val="22"/>
          <w:szCs w:val="22"/>
        </w:rPr>
        <w:t>contributions</w:t>
      </w:r>
      <w:r w:rsidRPr="00701927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oduction)</w:t>
      </w:r>
    </w:p>
    <w:p w14:paraId="06B20095" w14:textId="77777777" w:rsidR="00403939" w:rsidRPr="00701927" w:rsidRDefault="00701927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mages</w:t>
      </w:r>
      <w:r w:rsidRPr="00701927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ojects</w:t>
      </w:r>
      <w:r w:rsidRPr="00701927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5"/>
          <w:sz w:val="22"/>
          <w:szCs w:val="22"/>
        </w:rPr>
        <w:t>completed</w:t>
      </w:r>
      <w:r w:rsidRPr="00701927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(in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ocess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and</w:t>
      </w:r>
    </w:p>
    <w:p w14:paraId="75CD0CFF" w14:textId="77777777" w:rsidR="00403939" w:rsidRPr="00701927" w:rsidRDefault="00701927">
      <w:pPr>
        <w:spacing w:before="12"/>
        <w:ind w:left="144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>finished)</w:t>
      </w:r>
    </w:p>
    <w:p w14:paraId="56788DAB" w14:textId="77777777" w:rsidR="00403939" w:rsidRPr="00701927" w:rsidRDefault="00701927">
      <w:pPr>
        <w:spacing w:before="12" w:line="250" w:lineRule="auto"/>
        <w:ind w:left="1440" w:right="63" w:hanging="720"/>
        <w:rPr>
          <w:rFonts w:asciiTheme="minorHAnsi" w:hAnsiTheme="minorHAnsi" w:cstheme="minorHAnsi"/>
          <w:sz w:val="22"/>
          <w:szCs w:val="22"/>
        </w:rPr>
      </w:pPr>
      <w:r w:rsidRPr="00701927">
        <w:rPr>
          <w:rFonts w:asciiTheme="minorHAnsi" w:hAnsiTheme="minorHAnsi" w:cstheme="minorHAnsi"/>
          <w:color w:val="363435"/>
          <w:sz w:val="22"/>
          <w:szCs w:val="22"/>
        </w:rPr>
        <w:t xml:space="preserve">• </w:t>
      </w:r>
      <w:r w:rsidRPr="0070192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w w:val="93"/>
          <w:sz w:val="22"/>
          <w:szCs w:val="22"/>
        </w:rPr>
        <w:t>xamples</w:t>
      </w:r>
      <w:r w:rsidRPr="00701927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sketches,</w:t>
      </w:r>
      <w:r w:rsidRPr="00701927">
        <w:rPr>
          <w:rFonts w:asciiTheme="minorHAnsi" w:hAnsiTheme="minorHAnsi" w:cstheme="minorHAnsi"/>
          <w:color w:val="363435"/>
          <w:spacing w:val="-5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pape</w:t>
      </w:r>
      <w:r w:rsidRPr="00701927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wo</w:t>
      </w:r>
      <w:r w:rsidRPr="00701927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w w:val="94"/>
          <w:sz w:val="22"/>
          <w:szCs w:val="22"/>
        </w:rPr>
        <w:t>k,</w:t>
      </w:r>
      <w:r w:rsidRPr="00701927">
        <w:rPr>
          <w:rFonts w:asciiTheme="minorHAnsi" w:hAnsiTheme="minorHAnsi" w:cstheme="minorHAnsi"/>
          <w:color w:val="363435"/>
          <w:spacing w:val="24"/>
          <w:w w:val="9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101"/>
          <w:sz w:val="22"/>
          <w:szCs w:val="22"/>
        </w:rPr>
        <w:t xml:space="preserve">and/or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drafting</w:t>
      </w:r>
      <w:r w:rsidRPr="00701927">
        <w:rPr>
          <w:rFonts w:asciiTheme="minorHAnsi" w:hAnsiTheme="minorHAnsi" w:cstheme="minorHAnsi"/>
          <w:color w:val="363435"/>
          <w:spacing w:val="-2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0192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7"/>
          <w:sz w:val="22"/>
          <w:szCs w:val="22"/>
        </w:rPr>
        <w:t>demonstrate</w:t>
      </w:r>
      <w:r w:rsidRPr="00701927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01927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w w:val="92"/>
          <w:sz w:val="22"/>
          <w:szCs w:val="22"/>
        </w:rPr>
        <w:t>scope</w:t>
      </w:r>
      <w:r w:rsidRPr="00701927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01927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one or</w:t>
      </w:r>
      <w:r w:rsidRPr="00701927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mo</w:t>
      </w:r>
      <w:r w:rsidRPr="00701927">
        <w:rPr>
          <w:rFonts w:asciiTheme="minorHAnsi" w:hAnsiTheme="minorHAnsi" w:cstheme="minorHAnsi"/>
          <w:color w:val="363435"/>
          <w:spacing w:val="-2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01927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01927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01927">
        <w:rPr>
          <w:rFonts w:asciiTheme="minorHAnsi" w:hAnsiTheme="minorHAnsi" w:cstheme="minorHAnsi"/>
          <w:color w:val="363435"/>
          <w:sz w:val="22"/>
          <w:szCs w:val="22"/>
        </w:rPr>
        <w:t>ojects</w:t>
      </w:r>
    </w:p>
    <w:sectPr w:rsidR="00403939" w:rsidRPr="00701927">
      <w:type w:val="continuous"/>
      <w:pgSz w:w="12240" w:h="15840"/>
      <w:pgMar w:top="580" w:right="700" w:bottom="280" w:left="620" w:header="720" w:footer="720" w:gutter="0"/>
      <w:cols w:num="2" w:space="720" w:equalWidth="0">
        <w:col w:w="5280" w:space="340"/>
        <w:col w:w="53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D523D2"/>
    <w:multiLevelType w:val="multilevel"/>
    <w:tmpl w:val="C5E692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39"/>
    <w:rsid w:val="00403939"/>
    <w:rsid w:val="0070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16CFCA66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necarpenter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2021-05-19T13:42:00Z</dcterms:created>
  <dcterms:modified xsi:type="dcterms:W3CDTF">2021-05-19T13:44:00Z</dcterms:modified>
</cp:coreProperties>
</file>